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FA4000" w14:textId="1F41F8BE" w:rsidR="00827098" w:rsidRPr="006A792C" w:rsidRDefault="00827098" w:rsidP="00827098">
      <w:pPr>
        <w:tabs>
          <w:tab w:val="center" w:pos="4536"/>
          <w:tab w:val="right" w:pos="9072"/>
        </w:tabs>
        <w:suppressAutoHyphens w:val="0"/>
        <w:spacing w:after="0"/>
        <w:jc w:val="right"/>
        <w:rPr>
          <w:rFonts w:ascii="Arial" w:eastAsiaTheme="minorHAnsi" w:hAnsi="Arial" w:cs="Arial"/>
          <w:b/>
          <w:bCs/>
          <w:sz w:val="20"/>
          <w:szCs w:val="20"/>
        </w:rPr>
      </w:pPr>
      <w:bookmarkStart w:id="0" w:name="_Hlk157020968"/>
      <w:r w:rsidRPr="006A792C">
        <w:rPr>
          <w:rFonts w:ascii="Arial" w:eastAsiaTheme="minorHAnsi" w:hAnsi="Arial" w:cs="Arial"/>
          <w:b/>
          <w:bCs/>
          <w:sz w:val="20"/>
          <w:szCs w:val="20"/>
        </w:rPr>
        <w:t xml:space="preserve">Załącznik nr </w:t>
      </w:r>
      <w:r w:rsidR="00CE413D" w:rsidRPr="006A792C">
        <w:rPr>
          <w:rFonts w:ascii="Arial" w:eastAsiaTheme="minorHAnsi" w:hAnsi="Arial" w:cs="Arial"/>
          <w:b/>
          <w:bCs/>
          <w:sz w:val="20"/>
          <w:szCs w:val="20"/>
        </w:rPr>
        <w:t>5</w:t>
      </w:r>
      <w:r w:rsidRPr="006A792C">
        <w:rPr>
          <w:rFonts w:ascii="Arial" w:eastAsiaTheme="minorHAnsi" w:hAnsi="Arial" w:cs="Arial"/>
          <w:b/>
          <w:bCs/>
          <w:sz w:val="20"/>
          <w:szCs w:val="20"/>
        </w:rPr>
        <w:t xml:space="preserve"> do Umowy </w:t>
      </w:r>
    </w:p>
    <w:p w14:paraId="42A356BA" w14:textId="77777777" w:rsidR="00827098" w:rsidRPr="006A792C" w:rsidRDefault="00827098" w:rsidP="00827098">
      <w:pPr>
        <w:ind w:right="-426"/>
        <w:rPr>
          <w:rFonts w:ascii="Arial" w:hAnsi="Arial" w:cs="Arial"/>
          <w:b/>
          <w:sz w:val="20"/>
          <w:szCs w:val="20"/>
        </w:rPr>
      </w:pPr>
    </w:p>
    <w:p w14:paraId="387B25C6" w14:textId="49865CCF" w:rsidR="0040294A" w:rsidRPr="006A792C" w:rsidRDefault="0040294A" w:rsidP="00050440">
      <w:pPr>
        <w:spacing w:line="257" w:lineRule="auto"/>
        <w:jc w:val="center"/>
        <w:rPr>
          <w:rFonts w:ascii="Arial" w:hAnsi="Arial" w:cs="Arial"/>
          <w:b/>
          <w:sz w:val="20"/>
          <w:szCs w:val="20"/>
        </w:rPr>
      </w:pPr>
      <w:r w:rsidRPr="006A792C">
        <w:rPr>
          <w:rFonts w:ascii="Arial" w:hAnsi="Arial" w:cs="Arial"/>
          <w:b/>
          <w:sz w:val="20"/>
          <w:szCs w:val="20"/>
        </w:rPr>
        <w:t xml:space="preserve">ANKIETA OCENY PODMIOTU </w:t>
      </w:r>
    </w:p>
    <w:p w14:paraId="6764F797" w14:textId="77777777" w:rsidR="0040294A" w:rsidRPr="006A792C" w:rsidRDefault="0040294A" w:rsidP="00050440">
      <w:pPr>
        <w:spacing w:line="257" w:lineRule="auto"/>
        <w:jc w:val="center"/>
        <w:rPr>
          <w:rFonts w:ascii="Arial" w:hAnsi="Arial" w:cs="Arial"/>
          <w:sz w:val="20"/>
          <w:szCs w:val="20"/>
        </w:rPr>
      </w:pPr>
      <w:r w:rsidRPr="006A792C">
        <w:rPr>
          <w:rFonts w:ascii="Arial" w:hAnsi="Arial" w:cs="Arial"/>
          <w:b/>
          <w:sz w:val="20"/>
          <w:szCs w:val="20"/>
        </w:rPr>
        <w:t>W ZWIĄZKU Z ZAMIAREM POWIERZENIA PRZETWARZANIA DANYCH OSOBOWYCH</w:t>
      </w:r>
      <w:r w:rsidRPr="006A792C">
        <w:rPr>
          <w:rFonts w:ascii="Arial" w:hAnsi="Arial" w:cs="Arial"/>
          <w:sz w:val="20"/>
          <w:szCs w:val="20"/>
        </w:rPr>
        <w:t xml:space="preserve"> </w:t>
      </w:r>
    </w:p>
    <w:p w14:paraId="277B53D1" w14:textId="4468CE59" w:rsidR="00784BA0" w:rsidRPr="006A792C" w:rsidRDefault="006563FF" w:rsidP="0040294A">
      <w:pPr>
        <w:ind w:right="-2"/>
        <w:jc w:val="center"/>
        <w:rPr>
          <w:rFonts w:ascii="Arial" w:hAnsi="Arial" w:cs="Arial"/>
          <w:sz w:val="20"/>
          <w:szCs w:val="20"/>
          <w:shd w:val="clear" w:color="auto" w:fill="F2DBDB"/>
        </w:rPr>
      </w:pPr>
      <w:r w:rsidRPr="006A792C">
        <w:rPr>
          <w:rFonts w:ascii="Arial" w:hAnsi="Arial" w:cs="Arial"/>
          <w:sz w:val="20"/>
          <w:szCs w:val="20"/>
        </w:rPr>
        <w:t xml:space="preserve">Załącznik nr </w:t>
      </w:r>
      <w:r w:rsidR="00CE413D" w:rsidRPr="006A792C">
        <w:rPr>
          <w:rFonts w:ascii="Arial" w:hAnsi="Arial" w:cs="Arial"/>
          <w:sz w:val="20"/>
          <w:szCs w:val="20"/>
          <w:shd w:val="clear" w:color="auto" w:fill="F2DBDB" w:themeFill="accent2" w:themeFillTint="33"/>
        </w:rPr>
        <w:t>5</w:t>
      </w:r>
      <w:r w:rsidRPr="006A792C">
        <w:rPr>
          <w:rFonts w:ascii="Arial" w:hAnsi="Arial" w:cs="Arial"/>
          <w:sz w:val="20"/>
          <w:szCs w:val="20"/>
        </w:rPr>
        <w:t xml:space="preserve"> do umowy nr:</w:t>
      </w:r>
      <w:r w:rsidRPr="006A792C">
        <w:rPr>
          <w:rFonts w:ascii="Arial" w:hAnsi="Arial" w:cs="Arial"/>
          <w:sz w:val="20"/>
          <w:szCs w:val="20"/>
          <w:shd w:val="clear" w:color="auto" w:fill="F2DBDB"/>
        </w:rPr>
        <w:t xml:space="preserve"> ………………….….</w:t>
      </w:r>
      <w:r w:rsidRPr="006A792C">
        <w:rPr>
          <w:rFonts w:ascii="Arial" w:hAnsi="Arial" w:cs="Arial"/>
          <w:sz w:val="20"/>
          <w:szCs w:val="20"/>
        </w:rPr>
        <w:t xml:space="preserve"> z dnia: </w:t>
      </w:r>
      <w:r w:rsidRPr="006A792C">
        <w:rPr>
          <w:rFonts w:ascii="Arial" w:hAnsi="Arial" w:cs="Arial"/>
          <w:sz w:val="20"/>
          <w:szCs w:val="20"/>
          <w:shd w:val="clear" w:color="auto" w:fill="F2DBDB"/>
        </w:rPr>
        <w:t>…………………….… .</w:t>
      </w:r>
    </w:p>
    <w:p w14:paraId="414B4B59" w14:textId="77777777" w:rsidR="004300B3" w:rsidRPr="006A792C" w:rsidRDefault="004300B3">
      <w:pPr>
        <w:ind w:left="-709" w:right="-426"/>
        <w:jc w:val="center"/>
        <w:rPr>
          <w:rFonts w:ascii="Arial" w:hAnsi="Arial" w:cs="Arial"/>
          <w:sz w:val="20"/>
          <w:szCs w:val="20"/>
          <w:shd w:val="clear" w:color="auto" w:fill="F2DBDB"/>
        </w:rPr>
      </w:pPr>
    </w:p>
    <w:p w14:paraId="009667AF" w14:textId="77777777" w:rsidR="004300B3" w:rsidRPr="006A792C" w:rsidRDefault="004300B3" w:rsidP="00F96840">
      <w:pPr>
        <w:ind w:right="-2"/>
        <w:jc w:val="center"/>
        <w:rPr>
          <w:rFonts w:ascii="Arial" w:hAnsi="Arial" w:cs="Arial"/>
          <w:bCs/>
          <w:sz w:val="20"/>
          <w:szCs w:val="20"/>
        </w:rPr>
      </w:pPr>
      <w:r w:rsidRPr="006A792C">
        <w:rPr>
          <w:rFonts w:ascii="Arial" w:hAnsi="Arial" w:cs="Arial"/>
          <w:bCs/>
          <w:sz w:val="20"/>
          <w:szCs w:val="20"/>
        </w:rPr>
        <w:t>Wyjaśnienie</w:t>
      </w:r>
      <w:r w:rsidR="00F96840" w:rsidRPr="006A792C">
        <w:rPr>
          <w:rFonts w:ascii="Arial" w:hAnsi="Arial" w:cs="Arial"/>
          <w:bCs/>
          <w:sz w:val="20"/>
          <w:szCs w:val="20"/>
        </w:rPr>
        <w:t>:</w:t>
      </w:r>
      <w:r w:rsidRPr="006A792C">
        <w:rPr>
          <w:rFonts w:ascii="Arial" w:hAnsi="Arial" w:cs="Arial"/>
          <w:bCs/>
          <w:sz w:val="20"/>
          <w:szCs w:val="20"/>
        </w:rPr>
        <w:t xml:space="preserve"> (podstawa prawna)</w:t>
      </w:r>
      <w:r w:rsidRPr="006A792C">
        <w:rPr>
          <w:rFonts w:ascii="Arial" w:hAnsi="Arial" w:cs="Arial"/>
          <w:sz w:val="20"/>
          <w:szCs w:val="20"/>
        </w:rPr>
        <w:t xml:space="preserve"> </w:t>
      </w:r>
      <w:r w:rsidRPr="006A792C">
        <w:rPr>
          <w:rFonts w:ascii="Arial" w:hAnsi="Arial" w:cs="Arial"/>
          <w:bCs/>
          <w:sz w:val="20"/>
          <w:szCs w:val="20"/>
        </w:rPr>
        <w:t>Zgodnie z art. 28 ust. 1 RODO* „Jeżeli przetwarzanie ma być dokonywane w imieniu administratora, korzysta on wyłącznie z usług takich podmiotów przetwarzających, które zapewniają wystarczające gwarancje wdrożenia odpowiednich środków technicznych i organizacyjnych, by przetwarzanie spełniało wymogi niniejszego rozporządzenia i chroniło prawa osób, których dane dotyczą”.</w:t>
      </w:r>
    </w:p>
    <w:tbl>
      <w:tblPr>
        <w:tblW w:w="0" w:type="auto"/>
        <w:tblInd w:w="-152" w:type="dxa"/>
        <w:tblLayout w:type="fixed"/>
        <w:tblLook w:val="0000" w:firstRow="0" w:lastRow="0" w:firstColumn="0" w:lastColumn="0" w:noHBand="0" w:noVBand="0"/>
      </w:tblPr>
      <w:tblGrid>
        <w:gridCol w:w="3403"/>
        <w:gridCol w:w="6955"/>
      </w:tblGrid>
      <w:tr w:rsidR="00784BA0" w:rsidRPr="006A792C" w14:paraId="476C7EAF" w14:textId="77777777">
        <w:trPr>
          <w:trHeight w:val="624"/>
        </w:trPr>
        <w:tc>
          <w:tcPr>
            <w:tcW w:w="3403" w:type="dxa"/>
            <w:tcBorders>
              <w:top w:val="single" w:sz="4" w:space="0" w:color="000000"/>
              <w:left w:val="single" w:sz="4" w:space="0" w:color="000000"/>
              <w:bottom w:val="single" w:sz="4" w:space="0" w:color="000000"/>
            </w:tcBorders>
            <w:shd w:val="clear" w:color="auto" w:fill="auto"/>
            <w:vAlign w:val="center"/>
          </w:tcPr>
          <w:p w14:paraId="25144997" w14:textId="77777777" w:rsidR="00784BA0" w:rsidRPr="006A792C" w:rsidRDefault="006563FF">
            <w:pPr>
              <w:spacing w:after="0"/>
              <w:rPr>
                <w:rFonts w:ascii="Arial" w:hAnsi="Arial" w:cs="Arial"/>
                <w:b/>
                <w:bCs/>
                <w:sz w:val="20"/>
                <w:szCs w:val="20"/>
              </w:rPr>
            </w:pPr>
            <w:r w:rsidRPr="006A792C">
              <w:rPr>
                <w:rFonts w:ascii="Arial" w:hAnsi="Arial" w:cs="Arial"/>
                <w:b/>
                <w:bCs/>
                <w:sz w:val="20"/>
                <w:szCs w:val="20"/>
              </w:rPr>
              <w:t>Podmiot przetwarzający:</w:t>
            </w:r>
          </w:p>
        </w:tc>
        <w:tc>
          <w:tcPr>
            <w:tcW w:w="6955" w:type="dxa"/>
            <w:tcBorders>
              <w:top w:val="single" w:sz="4" w:space="0" w:color="000000"/>
              <w:left w:val="single" w:sz="4" w:space="0" w:color="000000"/>
              <w:bottom w:val="single" w:sz="4" w:space="0" w:color="000000"/>
              <w:right w:val="single" w:sz="4" w:space="0" w:color="000000"/>
            </w:tcBorders>
            <w:shd w:val="clear" w:color="auto" w:fill="auto"/>
          </w:tcPr>
          <w:p w14:paraId="1657F55C" w14:textId="77777777" w:rsidR="00784BA0" w:rsidRPr="006A792C" w:rsidRDefault="00784BA0">
            <w:pPr>
              <w:snapToGrid w:val="0"/>
              <w:jc w:val="center"/>
              <w:rPr>
                <w:rFonts w:ascii="Arial" w:hAnsi="Arial" w:cs="Arial"/>
                <w:b/>
                <w:bCs/>
                <w:sz w:val="20"/>
                <w:szCs w:val="20"/>
              </w:rPr>
            </w:pPr>
          </w:p>
        </w:tc>
      </w:tr>
      <w:tr w:rsidR="00784BA0" w:rsidRPr="006A792C" w14:paraId="6CDC1B28" w14:textId="77777777">
        <w:trPr>
          <w:trHeight w:val="624"/>
        </w:trPr>
        <w:tc>
          <w:tcPr>
            <w:tcW w:w="3403" w:type="dxa"/>
            <w:tcBorders>
              <w:top w:val="single" w:sz="4" w:space="0" w:color="000000"/>
              <w:left w:val="single" w:sz="4" w:space="0" w:color="000000"/>
              <w:bottom w:val="single" w:sz="4" w:space="0" w:color="000000"/>
            </w:tcBorders>
            <w:shd w:val="clear" w:color="auto" w:fill="auto"/>
            <w:vAlign w:val="center"/>
          </w:tcPr>
          <w:p w14:paraId="2844E0DF" w14:textId="77777777" w:rsidR="00784BA0" w:rsidRPr="006A792C" w:rsidRDefault="006563FF">
            <w:pPr>
              <w:spacing w:after="0"/>
              <w:rPr>
                <w:rFonts w:ascii="Arial" w:hAnsi="Arial" w:cs="Arial"/>
                <w:b/>
                <w:bCs/>
                <w:sz w:val="20"/>
                <w:szCs w:val="20"/>
              </w:rPr>
            </w:pPr>
            <w:r w:rsidRPr="006A792C">
              <w:rPr>
                <w:rFonts w:ascii="Arial" w:hAnsi="Arial" w:cs="Arial"/>
                <w:b/>
                <w:bCs/>
                <w:sz w:val="20"/>
                <w:szCs w:val="20"/>
              </w:rPr>
              <w:t>Imię I Nazwisko osoby wypełniającej</w:t>
            </w:r>
          </w:p>
        </w:tc>
        <w:tc>
          <w:tcPr>
            <w:tcW w:w="6955" w:type="dxa"/>
            <w:tcBorders>
              <w:top w:val="single" w:sz="4" w:space="0" w:color="000000"/>
              <w:left w:val="single" w:sz="4" w:space="0" w:color="000000"/>
              <w:bottom w:val="single" w:sz="4" w:space="0" w:color="000000"/>
              <w:right w:val="single" w:sz="4" w:space="0" w:color="000000"/>
            </w:tcBorders>
            <w:shd w:val="clear" w:color="auto" w:fill="auto"/>
          </w:tcPr>
          <w:p w14:paraId="75738C59" w14:textId="77777777" w:rsidR="00784BA0" w:rsidRPr="006A792C" w:rsidRDefault="00784BA0">
            <w:pPr>
              <w:snapToGrid w:val="0"/>
              <w:jc w:val="center"/>
              <w:rPr>
                <w:rFonts w:ascii="Arial" w:hAnsi="Arial" w:cs="Arial"/>
                <w:b/>
                <w:bCs/>
                <w:sz w:val="20"/>
                <w:szCs w:val="20"/>
              </w:rPr>
            </w:pPr>
          </w:p>
        </w:tc>
      </w:tr>
      <w:tr w:rsidR="00784BA0" w:rsidRPr="006A792C" w14:paraId="7A27CAC5" w14:textId="77777777">
        <w:trPr>
          <w:trHeight w:val="624"/>
        </w:trPr>
        <w:tc>
          <w:tcPr>
            <w:tcW w:w="3403" w:type="dxa"/>
            <w:tcBorders>
              <w:top w:val="single" w:sz="4" w:space="0" w:color="000000"/>
              <w:left w:val="single" w:sz="4" w:space="0" w:color="000000"/>
              <w:bottom w:val="single" w:sz="4" w:space="0" w:color="000000"/>
            </w:tcBorders>
            <w:shd w:val="clear" w:color="auto" w:fill="auto"/>
            <w:vAlign w:val="center"/>
          </w:tcPr>
          <w:p w14:paraId="530AABDD" w14:textId="77777777" w:rsidR="00784BA0" w:rsidRPr="006A792C" w:rsidRDefault="006563FF">
            <w:pPr>
              <w:spacing w:after="0"/>
              <w:rPr>
                <w:rFonts w:ascii="Arial" w:hAnsi="Arial" w:cs="Arial"/>
                <w:b/>
                <w:bCs/>
                <w:sz w:val="20"/>
                <w:szCs w:val="20"/>
              </w:rPr>
            </w:pPr>
            <w:r w:rsidRPr="006A792C">
              <w:rPr>
                <w:rFonts w:ascii="Arial" w:hAnsi="Arial" w:cs="Arial"/>
                <w:b/>
                <w:bCs/>
                <w:sz w:val="20"/>
                <w:szCs w:val="20"/>
              </w:rPr>
              <w:t>Stanowisko</w:t>
            </w:r>
          </w:p>
        </w:tc>
        <w:tc>
          <w:tcPr>
            <w:tcW w:w="6955" w:type="dxa"/>
            <w:tcBorders>
              <w:top w:val="single" w:sz="4" w:space="0" w:color="000000"/>
              <w:left w:val="single" w:sz="4" w:space="0" w:color="000000"/>
              <w:bottom w:val="single" w:sz="4" w:space="0" w:color="000000"/>
              <w:right w:val="single" w:sz="4" w:space="0" w:color="000000"/>
            </w:tcBorders>
            <w:shd w:val="clear" w:color="auto" w:fill="auto"/>
          </w:tcPr>
          <w:p w14:paraId="5B70317F" w14:textId="77777777" w:rsidR="00784BA0" w:rsidRPr="006A792C" w:rsidRDefault="00784BA0">
            <w:pPr>
              <w:snapToGrid w:val="0"/>
              <w:jc w:val="center"/>
              <w:rPr>
                <w:rFonts w:ascii="Arial" w:hAnsi="Arial" w:cs="Arial"/>
                <w:b/>
                <w:bCs/>
                <w:sz w:val="20"/>
                <w:szCs w:val="20"/>
              </w:rPr>
            </w:pPr>
          </w:p>
        </w:tc>
      </w:tr>
      <w:tr w:rsidR="00784BA0" w:rsidRPr="006A792C" w14:paraId="71501194" w14:textId="77777777">
        <w:trPr>
          <w:trHeight w:val="624"/>
        </w:trPr>
        <w:tc>
          <w:tcPr>
            <w:tcW w:w="3403" w:type="dxa"/>
            <w:tcBorders>
              <w:top w:val="single" w:sz="4" w:space="0" w:color="000000"/>
              <w:left w:val="single" w:sz="4" w:space="0" w:color="000000"/>
              <w:bottom w:val="single" w:sz="4" w:space="0" w:color="000000"/>
            </w:tcBorders>
            <w:shd w:val="clear" w:color="auto" w:fill="auto"/>
            <w:vAlign w:val="center"/>
          </w:tcPr>
          <w:p w14:paraId="639AEE83" w14:textId="77777777" w:rsidR="00784BA0" w:rsidRPr="006A792C" w:rsidRDefault="006563FF">
            <w:pPr>
              <w:spacing w:after="0"/>
              <w:rPr>
                <w:rFonts w:ascii="Arial" w:hAnsi="Arial" w:cs="Arial"/>
                <w:b/>
                <w:bCs/>
                <w:sz w:val="20"/>
                <w:szCs w:val="20"/>
              </w:rPr>
            </w:pPr>
            <w:r w:rsidRPr="006A792C">
              <w:rPr>
                <w:rFonts w:ascii="Arial" w:hAnsi="Arial" w:cs="Arial"/>
                <w:b/>
                <w:bCs/>
                <w:sz w:val="20"/>
                <w:szCs w:val="20"/>
              </w:rPr>
              <w:t>Adres e-mail i nr telefonu</w:t>
            </w:r>
          </w:p>
        </w:tc>
        <w:tc>
          <w:tcPr>
            <w:tcW w:w="6955" w:type="dxa"/>
            <w:tcBorders>
              <w:top w:val="single" w:sz="4" w:space="0" w:color="000000"/>
              <w:left w:val="single" w:sz="4" w:space="0" w:color="000000"/>
              <w:bottom w:val="single" w:sz="4" w:space="0" w:color="000000"/>
              <w:right w:val="single" w:sz="4" w:space="0" w:color="000000"/>
            </w:tcBorders>
            <w:shd w:val="clear" w:color="auto" w:fill="auto"/>
          </w:tcPr>
          <w:p w14:paraId="49BCF6AC" w14:textId="77777777" w:rsidR="00784BA0" w:rsidRPr="006A792C" w:rsidRDefault="00784BA0">
            <w:pPr>
              <w:snapToGrid w:val="0"/>
              <w:jc w:val="center"/>
              <w:rPr>
                <w:rFonts w:ascii="Arial" w:hAnsi="Arial" w:cs="Arial"/>
                <w:b/>
                <w:bCs/>
                <w:sz w:val="20"/>
                <w:szCs w:val="20"/>
              </w:rPr>
            </w:pPr>
          </w:p>
        </w:tc>
      </w:tr>
    </w:tbl>
    <w:p w14:paraId="27BF4697" w14:textId="77777777" w:rsidR="00784BA0" w:rsidRPr="006A792C" w:rsidRDefault="00784BA0">
      <w:pPr>
        <w:jc w:val="center"/>
        <w:rPr>
          <w:rFonts w:ascii="Arial" w:hAnsi="Arial" w:cs="Arial"/>
          <w:b/>
          <w:bCs/>
          <w:sz w:val="20"/>
          <w:szCs w:val="20"/>
        </w:rPr>
      </w:pPr>
    </w:p>
    <w:tbl>
      <w:tblPr>
        <w:tblW w:w="10358" w:type="dxa"/>
        <w:tblInd w:w="-152" w:type="dxa"/>
        <w:tblLayout w:type="fixed"/>
        <w:tblCellMar>
          <w:left w:w="70" w:type="dxa"/>
          <w:right w:w="70" w:type="dxa"/>
        </w:tblCellMar>
        <w:tblLook w:val="0000" w:firstRow="0" w:lastRow="0" w:firstColumn="0" w:lastColumn="0" w:noHBand="0" w:noVBand="0"/>
      </w:tblPr>
      <w:tblGrid>
        <w:gridCol w:w="714"/>
        <w:gridCol w:w="4757"/>
        <w:gridCol w:w="1365"/>
        <w:gridCol w:w="3522"/>
      </w:tblGrid>
      <w:tr w:rsidR="00784BA0" w:rsidRPr="006A792C" w14:paraId="733723C3" w14:textId="77777777" w:rsidTr="006A792C">
        <w:trPr>
          <w:trHeight w:val="389"/>
        </w:trPr>
        <w:tc>
          <w:tcPr>
            <w:tcW w:w="714" w:type="dxa"/>
            <w:tcBorders>
              <w:top w:val="single" w:sz="4" w:space="0" w:color="000000"/>
              <w:left w:val="single" w:sz="4" w:space="0" w:color="000000"/>
              <w:bottom w:val="single" w:sz="4" w:space="0" w:color="000000"/>
            </w:tcBorders>
            <w:shd w:val="clear" w:color="auto" w:fill="DBE5F1"/>
            <w:vAlign w:val="center"/>
          </w:tcPr>
          <w:p w14:paraId="7003D104" w14:textId="77777777" w:rsidR="00784BA0" w:rsidRPr="006A792C" w:rsidRDefault="006563FF" w:rsidP="004300B3">
            <w:pPr>
              <w:spacing w:after="0" w:line="240" w:lineRule="auto"/>
              <w:jc w:val="center"/>
              <w:rPr>
                <w:rFonts w:ascii="Arial" w:hAnsi="Arial" w:cs="Arial"/>
                <w:b/>
                <w:bCs/>
                <w:sz w:val="20"/>
                <w:szCs w:val="20"/>
              </w:rPr>
            </w:pPr>
            <w:r w:rsidRPr="006A792C">
              <w:rPr>
                <w:rFonts w:ascii="Arial" w:hAnsi="Arial" w:cs="Arial"/>
                <w:b/>
                <w:bCs/>
                <w:sz w:val="20"/>
                <w:szCs w:val="20"/>
              </w:rPr>
              <w:t>Lp.</w:t>
            </w:r>
          </w:p>
        </w:tc>
        <w:tc>
          <w:tcPr>
            <w:tcW w:w="4757" w:type="dxa"/>
            <w:tcBorders>
              <w:top w:val="single" w:sz="4" w:space="0" w:color="000000"/>
              <w:left w:val="single" w:sz="4" w:space="0" w:color="000000"/>
              <w:bottom w:val="single" w:sz="4" w:space="0" w:color="000000"/>
            </w:tcBorders>
            <w:shd w:val="clear" w:color="auto" w:fill="DBE5F1"/>
            <w:vAlign w:val="center"/>
          </w:tcPr>
          <w:p w14:paraId="5D766F34" w14:textId="77777777" w:rsidR="00784BA0" w:rsidRPr="006A792C" w:rsidRDefault="006563FF" w:rsidP="004300B3">
            <w:pPr>
              <w:spacing w:after="0" w:line="240" w:lineRule="auto"/>
              <w:jc w:val="center"/>
              <w:rPr>
                <w:rFonts w:ascii="Arial" w:hAnsi="Arial" w:cs="Arial"/>
                <w:b/>
                <w:bCs/>
                <w:sz w:val="20"/>
                <w:szCs w:val="20"/>
              </w:rPr>
            </w:pPr>
            <w:r w:rsidRPr="006A792C">
              <w:rPr>
                <w:rFonts w:ascii="Arial" w:hAnsi="Arial" w:cs="Arial"/>
                <w:b/>
                <w:bCs/>
                <w:sz w:val="20"/>
                <w:szCs w:val="20"/>
              </w:rPr>
              <w:t>Pytanie</w:t>
            </w:r>
          </w:p>
        </w:tc>
        <w:tc>
          <w:tcPr>
            <w:tcW w:w="1365" w:type="dxa"/>
            <w:tcBorders>
              <w:top w:val="single" w:sz="4" w:space="0" w:color="000000"/>
              <w:left w:val="single" w:sz="4" w:space="0" w:color="000000"/>
              <w:bottom w:val="single" w:sz="4" w:space="0" w:color="000000"/>
            </w:tcBorders>
            <w:shd w:val="clear" w:color="auto" w:fill="DBE5F1"/>
            <w:vAlign w:val="center"/>
          </w:tcPr>
          <w:p w14:paraId="2394F556" w14:textId="77777777" w:rsidR="00784BA0" w:rsidRPr="006A792C" w:rsidRDefault="006563FF" w:rsidP="004300B3">
            <w:pPr>
              <w:spacing w:after="0" w:line="240" w:lineRule="auto"/>
              <w:jc w:val="center"/>
              <w:rPr>
                <w:rFonts w:ascii="Arial" w:hAnsi="Arial" w:cs="Arial"/>
                <w:b/>
                <w:bCs/>
                <w:sz w:val="20"/>
                <w:szCs w:val="20"/>
              </w:rPr>
            </w:pPr>
            <w:r w:rsidRPr="006A792C">
              <w:rPr>
                <w:rFonts w:ascii="Arial" w:hAnsi="Arial" w:cs="Arial"/>
                <w:b/>
                <w:bCs/>
                <w:sz w:val="20"/>
                <w:szCs w:val="20"/>
              </w:rPr>
              <w:t>Odpowiedź</w:t>
            </w:r>
          </w:p>
          <w:p w14:paraId="249496BF" w14:textId="77777777" w:rsidR="004300B3" w:rsidRPr="006A792C" w:rsidRDefault="004300B3" w:rsidP="004300B3">
            <w:pPr>
              <w:spacing w:after="0" w:line="240" w:lineRule="auto"/>
              <w:jc w:val="center"/>
              <w:rPr>
                <w:rFonts w:ascii="Arial" w:hAnsi="Arial" w:cs="Arial"/>
                <w:b/>
                <w:bCs/>
                <w:sz w:val="20"/>
                <w:szCs w:val="20"/>
              </w:rPr>
            </w:pPr>
            <w:r w:rsidRPr="006A792C">
              <w:rPr>
                <w:rFonts w:ascii="Arial" w:hAnsi="Arial" w:cs="Arial"/>
                <w:b/>
                <w:bCs/>
                <w:sz w:val="20"/>
                <w:szCs w:val="20"/>
              </w:rPr>
              <w:t>TAK/NIE/ND</w:t>
            </w:r>
          </w:p>
        </w:tc>
        <w:tc>
          <w:tcPr>
            <w:tcW w:w="3522"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367E132" w14:textId="526661F1" w:rsidR="00784BA0" w:rsidRPr="006A792C" w:rsidRDefault="00DF0A57" w:rsidP="004300B3">
            <w:pPr>
              <w:spacing w:after="0" w:line="240" w:lineRule="auto"/>
              <w:jc w:val="center"/>
              <w:rPr>
                <w:rFonts w:ascii="Arial" w:hAnsi="Arial" w:cs="Arial"/>
                <w:sz w:val="20"/>
                <w:szCs w:val="20"/>
              </w:rPr>
            </w:pPr>
            <w:r w:rsidRPr="006A792C">
              <w:rPr>
                <w:rFonts w:ascii="Arial" w:hAnsi="Arial" w:cs="Arial"/>
                <w:b/>
                <w:bCs/>
                <w:sz w:val="20"/>
                <w:szCs w:val="20"/>
              </w:rPr>
              <w:t>O</w:t>
            </w:r>
            <w:r w:rsidR="00265116" w:rsidRPr="006A792C">
              <w:rPr>
                <w:rFonts w:ascii="Arial" w:hAnsi="Arial" w:cs="Arial"/>
                <w:b/>
                <w:bCs/>
                <w:sz w:val="20"/>
                <w:szCs w:val="20"/>
              </w:rPr>
              <w:t>pis</w:t>
            </w:r>
          </w:p>
        </w:tc>
      </w:tr>
      <w:tr w:rsidR="0040294A" w:rsidRPr="006A792C" w14:paraId="3C72EFB4" w14:textId="77777777" w:rsidTr="006A792C">
        <w:trPr>
          <w:trHeight w:val="680"/>
        </w:trPr>
        <w:tc>
          <w:tcPr>
            <w:tcW w:w="714" w:type="dxa"/>
            <w:tcBorders>
              <w:top w:val="single" w:sz="4" w:space="0" w:color="000000"/>
              <w:left w:val="single" w:sz="4" w:space="0" w:color="000000"/>
              <w:bottom w:val="single" w:sz="4" w:space="0" w:color="000000"/>
            </w:tcBorders>
            <w:shd w:val="clear" w:color="auto" w:fill="FFFFFF"/>
            <w:vAlign w:val="bottom"/>
          </w:tcPr>
          <w:p w14:paraId="2563DF8F" w14:textId="77777777" w:rsidR="0040294A" w:rsidRPr="006A792C" w:rsidRDefault="0040294A">
            <w:pPr>
              <w:jc w:val="center"/>
              <w:rPr>
                <w:rFonts w:ascii="Arial" w:hAnsi="Arial" w:cs="Arial"/>
                <w:color w:val="000000"/>
                <w:sz w:val="20"/>
                <w:szCs w:val="20"/>
              </w:rPr>
            </w:pPr>
            <w:r w:rsidRPr="006A792C">
              <w:rPr>
                <w:rFonts w:ascii="Arial" w:hAnsi="Arial" w:cs="Arial"/>
                <w:color w:val="000000"/>
                <w:sz w:val="20"/>
                <w:szCs w:val="20"/>
              </w:rPr>
              <w:t>1</w:t>
            </w:r>
          </w:p>
        </w:tc>
        <w:tc>
          <w:tcPr>
            <w:tcW w:w="4757" w:type="dxa"/>
            <w:tcBorders>
              <w:top w:val="single" w:sz="4" w:space="0" w:color="000000"/>
              <w:left w:val="single" w:sz="4" w:space="0" w:color="000000"/>
              <w:bottom w:val="single" w:sz="4" w:space="0" w:color="000000"/>
            </w:tcBorders>
            <w:shd w:val="clear" w:color="auto" w:fill="FFFFFF"/>
            <w:vAlign w:val="center"/>
          </w:tcPr>
          <w:p w14:paraId="03844433" w14:textId="77777777" w:rsidR="0040294A" w:rsidRPr="006A792C" w:rsidRDefault="0040294A">
            <w:pPr>
              <w:rPr>
                <w:rFonts w:ascii="Arial" w:hAnsi="Arial" w:cs="Arial"/>
                <w:color w:val="000000"/>
                <w:sz w:val="20"/>
                <w:szCs w:val="20"/>
              </w:rPr>
            </w:pPr>
            <w:r w:rsidRPr="006A792C">
              <w:rPr>
                <w:rFonts w:ascii="Arial" w:hAnsi="Arial" w:cs="Arial"/>
                <w:color w:val="000000"/>
                <w:sz w:val="20"/>
                <w:szCs w:val="20"/>
              </w:rPr>
              <w:t xml:space="preserve">Czy w Państwa organizacji wdrożono Politykę(i) ochrony danych lub inny dokument(y) regulujący(-ce) zasady ochrony danych osobowych?  </w:t>
            </w:r>
          </w:p>
        </w:tc>
        <w:tc>
          <w:tcPr>
            <w:tcW w:w="1365" w:type="dxa"/>
            <w:tcBorders>
              <w:top w:val="single" w:sz="4" w:space="0" w:color="000000"/>
              <w:left w:val="single" w:sz="4" w:space="0" w:color="000000"/>
              <w:bottom w:val="single" w:sz="4" w:space="0" w:color="000000"/>
            </w:tcBorders>
            <w:shd w:val="clear" w:color="auto" w:fill="FFFFFF"/>
            <w:vAlign w:val="center"/>
          </w:tcPr>
          <w:p w14:paraId="04390470"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c>
          <w:tcPr>
            <w:tcW w:w="35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C011A"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r>
      <w:tr w:rsidR="0040294A" w:rsidRPr="006A792C" w14:paraId="59A3563F" w14:textId="77777777" w:rsidTr="006A792C">
        <w:trPr>
          <w:trHeight w:val="680"/>
        </w:trPr>
        <w:tc>
          <w:tcPr>
            <w:tcW w:w="714" w:type="dxa"/>
            <w:tcBorders>
              <w:top w:val="single" w:sz="4" w:space="0" w:color="000000"/>
              <w:left w:val="single" w:sz="4" w:space="0" w:color="000000"/>
              <w:bottom w:val="single" w:sz="4" w:space="0" w:color="000000"/>
            </w:tcBorders>
            <w:shd w:val="clear" w:color="auto" w:fill="FFFFFF"/>
            <w:vAlign w:val="bottom"/>
          </w:tcPr>
          <w:p w14:paraId="20629B24" w14:textId="77777777" w:rsidR="0040294A" w:rsidRPr="006A792C" w:rsidRDefault="0040294A">
            <w:pPr>
              <w:jc w:val="center"/>
              <w:rPr>
                <w:rFonts w:ascii="Arial" w:hAnsi="Arial" w:cs="Arial"/>
                <w:color w:val="000000"/>
                <w:sz w:val="20"/>
                <w:szCs w:val="20"/>
              </w:rPr>
            </w:pPr>
            <w:r w:rsidRPr="006A792C">
              <w:rPr>
                <w:rFonts w:ascii="Arial" w:hAnsi="Arial" w:cs="Arial"/>
                <w:color w:val="000000"/>
                <w:sz w:val="20"/>
                <w:szCs w:val="20"/>
              </w:rPr>
              <w:t>2</w:t>
            </w:r>
          </w:p>
        </w:tc>
        <w:tc>
          <w:tcPr>
            <w:tcW w:w="4757" w:type="dxa"/>
            <w:tcBorders>
              <w:top w:val="single" w:sz="4" w:space="0" w:color="000000"/>
              <w:left w:val="single" w:sz="4" w:space="0" w:color="000000"/>
              <w:bottom w:val="single" w:sz="4" w:space="0" w:color="000000"/>
            </w:tcBorders>
            <w:shd w:val="clear" w:color="auto" w:fill="FFFFFF"/>
            <w:vAlign w:val="center"/>
          </w:tcPr>
          <w:p w14:paraId="01E68A40" w14:textId="77777777" w:rsidR="0040294A" w:rsidRPr="006A792C" w:rsidRDefault="0040294A">
            <w:pPr>
              <w:rPr>
                <w:rFonts w:ascii="Arial" w:hAnsi="Arial" w:cs="Arial"/>
                <w:color w:val="000000"/>
                <w:sz w:val="20"/>
                <w:szCs w:val="20"/>
              </w:rPr>
            </w:pPr>
            <w:r w:rsidRPr="006A792C">
              <w:rPr>
                <w:rFonts w:ascii="Arial" w:hAnsi="Arial" w:cs="Arial"/>
                <w:color w:val="000000"/>
                <w:sz w:val="20"/>
                <w:szCs w:val="20"/>
              </w:rPr>
              <w:t>Czy w Państwa organizacji wdraża się środki organizacyjne i techniczne, aby przetwarzanie danych odbywało się zgodnie z RODO?</w:t>
            </w:r>
          </w:p>
        </w:tc>
        <w:tc>
          <w:tcPr>
            <w:tcW w:w="1365" w:type="dxa"/>
            <w:tcBorders>
              <w:top w:val="single" w:sz="4" w:space="0" w:color="000000"/>
              <w:left w:val="single" w:sz="4" w:space="0" w:color="000000"/>
              <w:bottom w:val="single" w:sz="4" w:space="0" w:color="000000"/>
            </w:tcBorders>
            <w:shd w:val="clear" w:color="auto" w:fill="FFFFFF"/>
            <w:vAlign w:val="center"/>
          </w:tcPr>
          <w:p w14:paraId="04526862"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c>
          <w:tcPr>
            <w:tcW w:w="35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7B34BE"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r>
      <w:tr w:rsidR="0040294A" w:rsidRPr="006A792C" w14:paraId="50CC7446" w14:textId="77777777" w:rsidTr="006A792C">
        <w:trPr>
          <w:trHeight w:val="680"/>
        </w:trPr>
        <w:tc>
          <w:tcPr>
            <w:tcW w:w="714" w:type="dxa"/>
            <w:tcBorders>
              <w:top w:val="single" w:sz="4" w:space="0" w:color="000000"/>
              <w:left w:val="single" w:sz="4" w:space="0" w:color="000000"/>
              <w:bottom w:val="single" w:sz="4" w:space="0" w:color="000000"/>
            </w:tcBorders>
            <w:shd w:val="clear" w:color="auto" w:fill="FFFFFF"/>
            <w:vAlign w:val="bottom"/>
          </w:tcPr>
          <w:p w14:paraId="6A309BC1" w14:textId="77777777" w:rsidR="0040294A" w:rsidRPr="006A792C" w:rsidRDefault="0040294A">
            <w:pPr>
              <w:jc w:val="center"/>
              <w:rPr>
                <w:rFonts w:ascii="Arial" w:hAnsi="Arial" w:cs="Arial"/>
                <w:color w:val="000000"/>
                <w:sz w:val="20"/>
                <w:szCs w:val="20"/>
              </w:rPr>
            </w:pPr>
            <w:r w:rsidRPr="006A792C">
              <w:rPr>
                <w:rFonts w:ascii="Arial" w:hAnsi="Arial" w:cs="Arial"/>
                <w:color w:val="000000"/>
                <w:sz w:val="20"/>
                <w:szCs w:val="20"/>
              </w:rPr>
              <w:t>3</w:t>
            </w:r>
          </w:p>
        </w:tc>
        <w:tc>
          <w:tcPr>
            <w:tcW w:w="4757" w:type="dxa"/>
            <w:tcBorders>
              <w:top w:val="single" w:sz="4" w:space="0" w:color="000000"/>
              <w:left w:val="single" w:sz="4" w:space="0" w:color="000000"/>
              <w:bottom w:val="single" w:sz="4" w:space="0" w:color="000000"/>
            </w:tcBorders>
            <w:shd w:val="clear" w:color="auto" w:fill="FFFFFF"/>
            <w:vAlign w:val="bottom"/>
          </w:tcPr>
          <w:p w14:paraId="65D43864" w14:textId="457F480E" w:rsidR="00827098" w:rsidRPr="006A792C" w:rsidRDefault="0040294A">
            <w:pPr>
              <w:rPr>
                <w:rFonts w:ascii="Arial" w:hAnsi="Arial" w:cs="Arial"/>
                <w:color w:val="000000"/>
                <w:sz w:val="20"/>
                <w:szCs w:val="20"/>
              </w:rPr>
            </w:pPr>
            <w:r w:rsidRPr="006A792C">
              <w:rPr>
                <w:rFonts w:ascii="Arial" w:hAnsi="Arial" w:cs="Arial"/>
                <w:color w:val="000000"/>
                <w:sz w:val="20"/>
                <w:szCs w:val="20"/>
              </w:rPr>
              <w:t xml:space="preserve">Czy wyznaczyli Państwo </w:t>
            </w:r>
            <w:r w:rsidR="00827098" w:rsidRPr="006A792C">
              <w:rPr>
                <w:rFonts w:ascii="Arial" w:hAnsi="Arial" w:cs="Arial"/>
                <w:color w:val="000000"/>
                <w:sz w:val="20"/>
                <w:szCs w:val="20"/>
              </w:rPr>
              <w:t xml:space="preserve">IOD lub </w:t>
            </w:r>
            <w:r w:rsidRPr="006A792C">
              <w:rPr>
                <w:rFonts w:ascii="Arial" w:hAnsi="Arial" w:cs="Arial"/>
                <w:color w:val="000000"/>
                <w:sz w:val="20"/>
                <w:szCs w:val="20"/>
              </w:rPr>
              <w:t>osobę, która będzie odpowiedzialna za zapewnienie zgodności przetwarzania danych z przepisami i bezpieczeństwa danych?</w:t>
            </w:r>
            <w:r w:rsidR="00827098" w:rsidRPr="006A792C">
              <w:rPr>
                <w:rFonts w:ascii="Arial" w:hAnsi="Arial" w:cs="Arial"/>
                <w:color w:val="000000"/>
                <w:sz w:val="20"/>
                <w:szCs w:val="20"/>
              </w:rPr>
              <w:t xml:space="preserve"> Jeżeli jest to inna osoba niż IOD proszę wskazać jakie zajmuje stanowisko. </w:t>
            </w:r>
          </w:p>
        </w:tc>
        <w:tc>
          <w:tcPr>
            <w:tcW w:w="1365" w:type="dxa"/>
            <w:tcBorders>
              <w:top w:val="single" w:sz="4" w:space="0" w:color="000000"/>
              <w:left w:val="single" w:sz="4" w:space="0" w:color="000000"/>
              <w:bottom w:val="single" w:sz="4" w:space="0" w:color="000000"/>
            </w:tcBorders>
            <w:shd w:val="clear" w:color="auto" w:fill="FFFFFF"/>
            <w:vAlign w:val="center"/>
          </w:tcPr>
          <w:p w14:paraId="19844925" w14:textId="77777777" w:rsidR="0040294A" w:rsidRPr="006A792C" w:rsidRDefault="0040294A">
            <w:pPr>
              <w:spacing w:after="0" w:line="240" w:lineRule="auto"/>
              <w:jc w:val="both"/>
              <w:rPr>
                <w:rFonts w:ascii="Arial" w:hAnsi="Arial" w:cs="Arial"/>
                <w:sz w:val="20"/>
                <w:szCs w:val="20"/>
              </w:rPr>
            </w:pPr>
          </w:p>
        </w:tc>
        <w:tc>
          <w:tcPr>
            <w:tcW w:w="35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F6CABD" w14:textId="77777777" w:rsidR="0040294A" w:rsidRPr="006A792C" w:rsidRDefault="0040294A">
            <w:pPr>
              <w:spacing w:after="0" w:line="240" w:lineRule="auto"/>
              <w:jc w:val="both"/>
              <w:rPr>
                <w:rFonts w:ascii="Arial" w:hAnsi="Arial" w:cs="Arial"/>
                <w:sz w:val="20"/>
                <w:szCs w:val="20"/>
              </w:rPr>
            </w:pPr>
          </w:p>
        </w:tc>
      </w:tr>
      <w:tr w:rsidR="0040294A" w:rsidRPr="006A792C" w14:paraId="37169680" w14:textId="77777777" w:rsidTr="006A792C">
        <w:trPr>
          <w:trHeight w:val="680"/>
        </w:trPr>
        <w:tc>
          <w:tcPr>
            <w:tcW w:w="714" w:type="dxa"/>
            <w:tcBorders>
              <w:top w:val="single" w:sz="4" w:space="0" w:color="000000"/>
              <w:left w:val="single" w:sz="4" w:space="0" w:color="000000"/>
              <w:bottom w:val="single" w:sz="4" w:space="0" w:color="000000"/>
            </w:tcBorders>
            <w:shd w:val="clear" w:color="auto" w:fill="FFFFFF"/>
            <w:vAlign w:val="bottom"/>
          </w:tcPr>
          <w:p w14:paraId="4E958370" w14:textId="77777777" w:rsidR="0040294A" w:rsidRPr="006A792C" w:rsidRDefault="0040294A">
            <w:pPr>
              <w:jc w:val="center"/>
              <w:rPr>
                <w:rFonts w:ascii="Arial" w:hAnsi="Arial" w:cs="Arial"/>
                <w:color w:val="000000"/>
                <w:sz w:val="20"/>
                <w:szCs w:val="20"/>
              </w:rPr>
            </w:pPr>
            <w:r w:rsidRPr="006A792C">
              <w:rPr>
                <w:rFonts w:ascii="Arial" w:hAnsi="Arial" w:cs="Arial"/>
                <w:color w:val="000000"/>
                <w:sz w:val="20"/>
                <w:szCs w:val="20"/>
              </w:rPr>
              <w:t>4</w:t>
            </w:r>
          </w:p>
        </w:tc>
        <w:tc>
          <w:tcPr>
            <w:tcW w:w="4757" w:type="dxa"/>
            <w:tcBorders>
              <w:top w:val="single" w:sz="4" w:space="0" w:color="000000"/>
              <w:left w:val="single" w:sz="4" w:space="0" w:color="000000"/>
              <w:bottom w:val="single" w:sz="4" w:space="0" w:color="000000"/>
            </w:tcBorders>
            <w:shd w:val="clear" w:color="auto" w:fill="FFFFFF"/>
            <w:vAlign w:val="bottom"/>
          </w:tcPr>
          <w:p w14:paraId="58E040A5" w14:textId="77777777" w:rsidR="0040294A" w:rsidRPr="006A792C" w:rsidRDefault="0040294A">
            <w:pPr>
              <w:rPr>
                <w:rFonts w:ascii="Arial" w:hAnsi="Arial" w:cs="Arial"/>
                <w:color w:val="000000"/>
                <w:sz w:val="20"/>
                <w:szCs w:val="20"/>
              </w:rPr>
            </w:pPr>
            <w:r w:rsidRPr="006A792C">
              <w:rPr>
                <w:rFonts w:ascii="Arial" w:hAnsi="Arial" w:cs="Arial"/>
                <w:color w:val="000000"/>
                <w:sz w:val="20"/>
                <w:szCs w:val="20"/>
              </w:rPr>
              <w:t>Czy Państwa personel został przeszkolony z zasad przetwarzania danych osobowych zgodnych z RODO, w tym zasad bezpieczeństwa?</w:t>
            </w:r>
          </w:p>
        </w:tc>
        <w:tc>
          <w:tcPr>
            <w:tcW w:w="1365" w:type="dxa"/>
            <w:tcBorders>
              <w:top w:val="single" w:sz="4" w:space="0" w:color="000000"/>
              <w:left w:val="single" w:sz="4" w:space="0" w:color="000000"/>
              <w:bottom w:val="single" w:sz="4" w:space="0" w:color="000000"/>
            </w:tcBorders>
            <w:shd w:val="clear" w:color="auto" w:fill="FFFFFF"/>
            <w:vAlign w:val="center"/>
          </w:tcPr>
          <w:p w14:paraId="2E1CD56E"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c>
          <w:tcPr>
            <w:tcW w:w="35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34AE7C"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r>
      <w:tr w:rsidR="0040294A" w:rsidRPr="006A792C" w14:paraId="55478B03" w14:textId="77777777" w:rsidTr="006A792C">
        <w:trPr>
          <w:trHeight w:val="680"/>
        </w:trPr>
        <w:tc>
          <w:tcPr>
            <w:tcW w:w="714" w:type="dxa"/>
            <w:tcBorders>
              <w:top w:val="single" w:sz="4" w:space="0" w:color="000000"/>
              <w:left w:val="single" w:sz="4" w:space="0" w:color="000000"/>
              <w:bottom w:val="single" w:sz="4" w:space="0" w:color="000000"/>
            </w:tcBorders>
            <w:shd w:val="clear" w:color="auto" w:fill="FFFFFF"/>
            <w:vAlign w:val="bottom"/>
          </w:tcPr>
          <w:p w14:paraId="789882F7" w14:textId="77777777" w:rsidR="0040294A" w:rsidRPr="006A792C" w:rsidRDefault="0040294A">
            <w:pPr>
              <w:jc w:val="center"/>
              <w:rPr>
                <w:rFonts w:ascii="Arial" w:hAnsi="Arial" w:cs="Arial"/>
                <w:color w:val="000000"/>
                <w:sz w:val="20"/>
                <w:szCs w:val="20"/>
              </w:rPr>
            </w:pPr>
            <w:r w:rsidRPr="006A792C">
              <w:rPr>
                <w:rFonts w:ascii="Arial" w:hAnsi="Arial" w:cs="Arial"/>
                <w:color w:val="000000"/>
                <w:sz w:val="20"/>
                <w:szCs w:val="20"/>
              </w:rPr>
              <w:t>5</w:t>
            </w:r>
          </w:p>
        </w:tc>
        <w:tc>
          <w:tcPr>
            <w:tcW w:w="4757" w:type="dxa"/>
            <w:tcBorders>
              <w:top w:val="single" w:sz="4" w:space="0" w:color="000000"/>
              <w:left w:val="single" w:sz="4" w:space="0" w:color="000000"/>
              <w:bottom w:val="single" w:sz="4" w:space="0" w:color="000000"/>
            </w:tcBorders>
            <w:shd w:val="clear" w:color="auto" w:fill="FFFFFF"/>
            <w:vAlign w:val="bottom"/>
          </w:tcPr>
          <w:p w14:paraId="0DE52F1A" w14:textId="77777777" w:rsidR="0040294A" w:rsidRPr="006A792C" w:rsidRDefault="0040294A">
            <w:pPr>
              <w:rPr>
                <w:rFonts w:ascii="Arial" w:hAnsi="Arial" w:cs="Arial"/>
                <w:color w:val="000000"/>
                <w:sz w:val="20"/>
                <w:szCs w:val="20"/>
              </w:rPr>
            </w:pPr>
            <w:r w:rsidRPr="006A792C">
              <w:rPr>
                <w:rFonts w:ascii="Arial" w:hAnsi="Arial" w:cs="Arial"/>
                <w:color w:val="000000"/>
                <w:sz w:val="20"/>
                <w:szCs w:val="20"/>
              </w:rPr>
              <w:t>Czy do przetwarzania danych w Państwa organizacji są dopuszczone wyłącznie osoby posiadające upoważnienia?</w:t>
            </w:r>
          </w:p>
        </w:tc>
        <w:tc>
          <w:tcPr>
            <w:tcW w:w="1365" w:type="dxa"/>
            <w:tcBorders>
              <w:top w:val="single" w:sz="4" w:space="0" w:color="000000"/>
              <w:left w:val="single" w:sz="4" w:space="0" w:color="000000"/>
              <w:bottom w:val="single" w:sz="4" w:space="0" w:color="000000"/>
            </w:tcBorders>
            <w:shd w:val="clear" w:color="auto" w:fill="FFFFFF"/>
            <w:vAlign w:val="center"/>
          </w:tcPr>
          <w:p w14:paraId="2C4CA52E"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c>
          <w:tcPr>
            <w:tcW w:w="35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699A0C"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r>
      <w:tr w:rsidR="0040294A" w:rsidRPr="006A792C" w14:paraId="03C550B1" w14:textId="77777777" w:rsidTr="006A792C">
        <w:trPr>
          <w:trHeight w:val="680"/>
        </w:trPr>
        <w:tc>
          <w:tcPr>
            <w:tcW w:w="714" w:type="dxa"/>
            <w:tcBorders>
              <w:top w:val="single" w:sz="4" w:space="0" w:color="000000"/>
              <w:left w:val="single" w:sz="4" w:space="0" w:color="000000"/>
              <w:bottom w:val="single" w:sz="4" w:space="0" w:color="000000"/>
            </w:tcBorders>
            <w:shd w:val="clear" w:color="auto" w:fill="FFFFFF"/>
            <w:vAlign w:val="bottom"/>
          </w:tcPr>
          <w:p w14:paraId="34ACC4F6" w14:textId="77777777" w:rsidR="0040294A" w:rsidRPr="006A792C" w:rsidRDefault="0040294A">
            <w:pPr>
              <w:jc w:val="center"/>
              <w:rPr>
                <w:rFonts w:ascii="Arial" w:hAnsi="Arial" w:cs="Arial"/>
                <w:color w:val="000000"/>
                <w:sz w:val="20"/>
                <w:szCs w:val="20"/>
              </w:rPr>
            </w:pPr>
            <w:r w:rsidRPr="006A792C">
              <w:rPr>
                <w:rFonts w:ascii="Arial" w:hAnsi="Arial" w:cs="Arial"/>
                <w:color w:val="000000"/>
                <w:sz w:val="20"/>
                <w:szCs w:val="20"/>
              </w:rPr>
              <w:t>6</w:t>
            </w:r>
          </w:p>
        </w:tc>
        <w:tc>
          <w:tcPr>
            <w:tcW w:w="4757" w:type="dxa"/>
            <w:tcBorders>
              <w:top w:val="single" w:sz="4" w:space="0" w:color="000000"/>
              <w:left w:val="single" w:sz="4" w:space="0" w:color="000000"/>
              <w:bottom w:val="single" w:sz="4" w:space="0" w:color="000000"/>
            </w:tcBorders>
            <w:shd w:val="clear" w:color="auto" w:fill="FFFFFF"/>
            <w:vAlign w:val="bottom"/>
          </w:tcPr>
          <w:p w14:paraId="630CE729" w14:textId="77777777" w:rsidR="0040294A" w:rsidRPr="006A792C" w:rsidRDefault="0040294A">
            <w:pPr>
              <w:rPr>
                <w:rFonts w:ascii="Arial" w:hAnsi="Arial" w:cs="Arial"/>
                <w:color w:val="000000"/>
                <w:sz w:val="20"/>
                <w:szCs w:val="20"/>
              </w:rPr>
            </w:pPr>
            <w:r w:rsidRPr="006A792C">
              <w:rPr>
                <w:rFonts w:ascii="Arial" w:hAnsi="Arial" w:cs="Arial"/>
                <w:color w:val="000000"/>
                <w:sz w:val="20"/>
                <w:szCs w:val="20"/>
              </w:rPr>
              <w:t>Czy osoby te zostały zobowiązane do zachowania poufności danych oraz informacji o stosowanych przez Państwa zabezpieczeniach?</w:t>
            </w:r>
          </w:p>
        </w:tc>
        <w:tc>
          <w:tcPr>
            <w:tcW w:w="1365" w:type="dxa"/>
            <w:tcBorders>
              <w:top w:val="single" w:sz="4" w:space="0" w:color="000000"/>
              <w:left w:val="single" w:sz="4" w:space="0" w:color="000000"/>
              <w:bottom w:val="single" w:sz="4" w:space="0" w:color="000000"/>
            </w:tcBorders>
            <w:shd w:val="clear" w:color="auto" w:fill="FFFFFF"/>
            <w:vAlign w:val="center"/>
          </w:tcPr>
          <w:p w14:paraId="010CE8EA"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c>
          <w:tcPr>
            <w:tcW w:w="35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500464"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r>
      <w:tr w:rsidR="0040294A" w:rsidRPr="006A792C" w14:paraId="2294A722" w14:textId="77777777" w:rsidTr="006A792C">
        <w:trPr>
          <w:trHeight w:val="680"/>
        </w:trPr>
        <w:tc>
          <w:tcPr>
            <w:tcW w:w="714" w:type="dxa"/>
            <w:tcBorders>
              <w:top w:val="single" w:sz="4" w:space="0" w:color="000000"/>
              <w:left w:val="single" w:sz="4" w:space="0" w:color="000000"/>
              <w:bottom w:val="single" w:sz="4" w:space="0" w:color="000000"/>
            </w:tcBorders>
            <w:shd w:val="clear" w:color="auto" w:fill="FFFFFF"/>
            <w:vAlign w:val="bottom"/>
          </w:tcPr>
          <w:p w14:paraId="43B54581" w14:textId="77777777" w:rsidR="0040294A" w:rsidRPr="006A792C" w:rsidRDefault="0040294A">
            <w:pPr>
              <w:jc w:val="center"/>
              <w:rPr>
                <w:rFonts w:ascii="Arial" w:hAnsi="Arial" w:cs="Arial"/>
                <w:color w:val="000000"/>
                <w:sz w:val="20"/>
                <w:szCs w:val="20"/>
              </w:rPr>
            </w:pPr>
            <w:r w:rsidRPr="006A792C">
              <w:rPr>
                <w:rFonts w:ascii="Arial" w:hAnsi="Arial" w:cs="Arial"/>
                <w:color w:val="000000"/>
                <w:sz w:val="20"/>
                <w:szCs w:val="20"/>
              </w:rPr>
              <w:t>7</w:t>
            </w:r>
          </w:p>
        </w:tc>
        <w:tc>
          <w:tcPr>
            <w:tcW w:w="4757" w:type="dxa"/>
            <w:tcBorders>
              <w:top w:val="single" w:sz="4" w:space="0" w:color="000000"/>
              <w:left w:val="single" w:sz="4" w:space="0" w:color="000000"/>
              <w:bottom w:val="single" w:sz="4" w:space="0" w:color="000000"/>
            </w:tcBorders>
            <w:shd w:val="clear" w:color="auto" w:fill="FFFFFF"/>
            <w:vAlign w:val="bottom"/>
          </w:tcPr>
          <w:p w14:paraId="1C385057" w14:textId="77777777" w:rsidR="0040294A" w:rsidRPr="006A792C" w:rsidRDefault="0040294A">
            <w:pPr>
              <w:rPr>
                <w:rFonts w:ascii="Arial" w:hAnsi="Arial" w:cs="Arial"/>
                <w:color w:val="000000"/>
                <w:sz w:val="20"/>
                <w:szCs w:val="20"/>
              </w:rPr>
            </w:pPr>
            <w:r w:rsidRPr="006A792C">
              <w:rPr>
                <w:rFonts w:ascii="Arial" w:hAnsi="Arial" w:cs="Arial"/>
                <w:color w:val="000000"/>
                <w:sz w:val="20"/>
                <w:szCs w:val="20"/>
              </w:rPr>
              <w:t>Czy powierzone dane osobowe będą przekazywane poza EOG? Np. ze względu na lokalizację systemu IT, będą przetwarzane przez osoby zlokalizowane poza EOG lub osoby te będą miały możliwość dostępu do tych danych?</w:t>
            </w:r>
          </w:p>
        </w:tc>
        <w:tc>
          <w:tcPr>
            <w:tcW w:w="1365" w:type="dxa"/>
            <w:tcBorders>
              <w:top w:val="single" w:sz="4" w:space="0" w:color="000000"/>
              <w:left w:val="single" w:sz="4" w:space="0" w:color="000000"/>
              <w:bottom w:val="single" w:sz="4" w:space="0" w:color="000000"/>
            </w:tcBorders>
            <w:shd w:val="clear" w:color="auto" w:fill="FFFFFF"/>
            <w:vAlign w:val="center"/>
          </w:tcPr>
          <w:p w14:paraId="376ED15A"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c>
          <w:tcPr>
            <w:tcW w:w="35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6248EE"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r>
      <w:tr w:rsidR="0040294A" w:rsidRPr="006A792C" w14:paraId="354DFBBF" w14:textId="77777777" w:rsidTr="006A792C">
        <w:trPr>
          <w:trHeight w:val="680"/>
        </w:trPr>
        <w:tc>
          <w:tcPr>
            <w:tcW w:w="714" w:type="dxa"/>
            <w:tcBorders>
              <w:top w:val="single" w:sz="4" w:space="0" w:color="000000"/>
              <w:left w:val="single" w:sz="4" w:space="0" w:color="000000"/>
              <w:bottom w:val="single" w:sz="4" w:space="0" w:color="000000"/>
            </w:tcBorders>
            <w:shd w:val="clear" w:color="auto" w:fill="FFFFFF"/>
            <w:vAlign w:val="bottom"/>
          </w:tcPr>
          <w:p w14:paraId="3BDC8092" w14:textId="77777777" w:rsidR="0040294A" w:rsidRPr="006A792C" w:rsidRDefault="0040294A">
            <w:pPr>
              <w:jc w:val="center"/>
              <w:rPr>
                <w:rFonts w:ascii="Arial" w:hAnsi="Arial" w:cs="Arial"/>
                <w:color w:val="000000"/>
                <w:sz w:val="20"/>
                <w:szCs w:val="20"/>
              </w:rPr>
            </w:pPr>
            <w:r w:rsidRPr="006A792C">
              <w:rPr>
                <w:rFonts w:ascii="Arial" w:hAnsi="Arial" w:cs="Arial"/>
                <w:color w:val="000000"/>
                <w:sz w:val="20"/>
                <w:szCs w:val="20"/>
              </w:rPr>
              <w:t>8</w:t>
            </w:r>
          </w:p>
        </w:tc>
        <w:tc>
          <w:tcPr>
            <w:tcW w:w="4757" w:type="dxa"/>
            <w:tcBorders>
              <w:top w:val="single" w:sz="4" w:space="0" w:color="000000"/>
              <w:left w:val="single" w:sz="4" w:space="0" w:color="000000"/>
              <w:bottom w:val="single" w:sz="4" w:space="0" w:color="000000"/>
            </w:tcBorders>
            <w:shd w:val="clear" w:color="auto" w:fill="FFFFFF"/>
            <w:vAlign w:val="bottom"/>
          </w:tcPr>
          <w:p w14:paraId="153D23E1" w14:textId="3065304E" w:rsidR="0040294A" w:rsidRPr="006A792C" w:rsidRDefault="0040294A">
            <w:pPr>
              <w:rPr>
                <w:rFonts w:ascii="Arial" w:hAnsi="Arial" w:cs="Arial"/>
                <w:color w:val="000000"/>
                <w:sz w:val="20"/>
                <w:szCs w:val="20"/>
              </w:rPr>
            </w:pPr>
            <w:r w:rsidRPr="006A792C">
              <w:rPr>
                <w:rFonts w:ascii="Arial" w:hAnsi="Arial" w:cs="Arial"/>
                <w:bCs/>
                <w:color w:val="000000"/>
                <w:sz w:val="20"/>
                <w:szCs w:val="20"/>
              </w:rPr>
              <w:t>Jeżeli Państwa organizacja dokonuje transferów danych</w:t>
            </w:r>
            <w:r w:rsidR="00CE413D" w:rsidRPr="006A792C">
              <w:rPr>
                <w:rFonts w:ascii="Arial" w:hAnsi="Arial" w:cs="Arial"/>
                <w:bCs/>
                <w:color w:val="000000"/>
                <w:sz w:val="20"/>
                <w:szCs w:val="20"/>
              </w:rPr>
              <w:t xml:space="preserve"> </w:t>
            </w:r>
            <w:r w:rsidRPr="006A792C">
              <w:rPr>
                <w:rFonts w:ascii="Arial" w:hAnsi="Arial" w:cs="Arial"/>
                <w:bCs/>
                <w:color w:val="000000"/>
                <w:sz w:val="20"/>
                <w:szCs w:val="20"/>
              </w:rPr>
              <w:t xml:space="preserve">do państw poza EOG, to czy zapewniony jest mechanizm legalizujący taki transfer?  </w:t>
            </w:r>
          </w:p>
        </w:tc>
        <w:tc>
          <w:tcPr>
            <w:tcW w:w="1365" w:type="dxa"/>
            <w:tcBorders>
              <w:top w:val="single" w:sz="4" w:space="0" w:color="000000"/>
              <w:left w:val="single" w:sz="4" w:space="0" w:color="000000"/>
              <w:bottom w:val="single" w:sz="4" w:space="0" w:color="000000"/>
            </w:tcBorders>
            <w:shd w:val="clear" w:color="auto" w:fill="FFFFFF"/>
            <w:vAlign w:val="center"/>
          </w:tcPr>
          <w:p w14:paraId="6596231C"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c>
          <w:tcPr>
            <w:tcW w:w="35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CDE81A"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r>
      <w:tr w:rsidR="0040294A" w:rsidRPr="006A792C" w14:paraId="730C0FFE" w14:textId="77777777" w:rsidTr="006A792C">
        <w:trPr>
          <w:trHeight w:val="680"/>
        </w:trPr>
        <w:tc>
          <w:tcPr>
            <w:tcW w:w="714" w:type="dxa"/>
            <w:tcBorders>
              <w:top w:val="single" w:sz="4" w:space="0" w:color="000000"/>
              <w:left w:val="single" w:sz="4" w:space="0" w:color="000000"/>
              <w:bottom w:val="single" w:sz="4" w:space="0" w:color="000000"/>
            </w:tcBorders>
            <w:shd w:val="clear" w:color="auto" w:fill="FFFFFF"/>
            <w:vAlign w:val="bottom"/>
          </w:tcPr>
          <w:p w14:paraId="0BBFA11C" w14:textId="77777777" w:rsidR="0040294A" w:rsidRPr="006A792C" w:rsidRDefault="0040294A">
            <w:pPr>
              <w:jc w:val="center"/>
              <w:rPr>
                <w:rFonts w:ascii="Arial" w:hAnsi="Arial" w:cs="Arial"/>
                <w:color w:val="000000"/>
                <w:sz w:val="20"/>
                <w:szCs w:val="20"/>
              </w:rPr>
            </w:pPr>
            <w:r w:rsidRPr="006A792C">
              <w:rPr>
                <w:rFonts w:ascii="Arial" w:hAnsi="Arial" w:cs="Arial"/>
                <w:color w:val="000000"/>
                <w:sz w:val="20"/>
                <w:szCs w:val="20"/>
              </w:rPr>
              <w:lastRenderedPageBreak/>
              <w:t>9</w:t>
            </w:r>
          </w:p>
        </w:tc>
        <w:tc>
          <w:tcPr>
            <w:tcW w:w="4757" w:type="dxa"/>
            <w:tcBorders>
              <w:top w:val="single" w:sz="4" w:space="0" w:color="000000"/>
              <w:left w:val="single" w:sz="4" w:space="0" w:color="000000"/>
              <w:bottom w:val="single" w:sz="4" w:space="0" w:color="000000"/>
            </w:tcBorders>
            <w:shd w:val="clear" w:color="auto" w:fill="FFFFFF"/>
            <w:vAlign w:val="bottom"/>
          </w:tcPr>
          <w:p w14:paraId="51947707" w14:textId="77777777" w:rsidR="0040294A" w:rsidRPr="006A792C" w:rsidRDefault="0040294A">
            <w:pPr>
              <w:rPr>
                <w:rFonts w:ascii="Arial" w:hAnsi="Arial" w:cs="Arial"/>
                <w:color w:val="000000"/>
                <w:sz w:val="20"/>
                <w:szCs w:val="20"/>
              </w:rPr>
            </w:pPr>
            <w:r w:rsidRPr="006A792C">
              <w:rPr>
                <w:rFonts w:ascii="Arial" w:hAnsi="Arial" w:cs="Arial"/>
                <w:color w:val="000000"/>
                <w:sz w:val="20"/>
                <w:szCs w:val="20"/>
              </w:rPr>
              <w:t xml:space="preserve">Czy korzystają Państwo z usług podwykonawców i </w:t>
            </w:r>
            <w:proofErr w:type="spellStart"/>
            <w:r w:rsidRPr="006A792C">
              <w:rPr>
                <w:rFonts w:ascii="Arial" w:hAnsi="Arial" w:cs="Arial"/>
                <w:color w:val="000000"/>
                <w:sz w:val="20"/>
                <w:szCs w:val="20"/>
              </w:rPr>
              <w:t>podpowierzają</w:t>
            </w:r>
            <w:proofErr w:type="spellEnd"/>
            <w:r w:rsidRPr="006A792C">
              <w:rPr>
                <w:rFonts w:ascii="Arial" w:hAnsi="Arial" w:cs="Arial"/>
                <w:color w:val="000000"/>
                <w:sz w:val="20"/>
                <w:szCs w:val="20"/>
              </w:rPr>
              <w:t xml:space="preserve"> lub planują </w:t>
            </w:r>
            <w:proofErr w:type="spellStart"/>
            <w:r w:rsidRPr="006A792C">
              <w:rPr>
                <w:rFonts w:ascii="Arial" w:hAnsi="Arial" w:cs="Arial"/>
                <w:color w:val="000000"/>
                <w:sz w:val="20"/>
                <w:szCs w:val="20"/>
              </w:rPr>
              <w:t>podpowierzyć</w:t>
            </w:r>
            <w:proofErr w:type="spellEnd"/>
            <w:r w:rsidRPr="006A792C">
              <w:rPr>
                <w:rFonts w:ascii="Arial" w:hAnsi="Arial" w:cs="Arial"/>
                <w:color w:val="000000"/>
                <w:sz w:val="20"/>
                <w:szCs w:val="20"/>
              </w:rPr>
              <w:t xml:space="preserve"> im przetwarzanie danych przekazanych przez administratora danych?</w:t>
            </w:r>
          </w:p>
        </w:tc>
        <w:tc>
          <w:tcPr>
            <w:tcW w:w="1365" w:type="dxa"/>
            <w:tcBorders>
              <w:top w:val="single" w:sz="4" w:space="0" w:color="000000"/>
              <w:left w:val="single" w:sz="4" w:space="0" w:color="000000"/>
              <w:bottom w:val="single" w:sz="4" w:space="0" w:color="000000"/>
            </w:tcBorders>
            <w:shd w:val="clear" w:color="auto" w:fill="FFFFFF"/>
            <w:vAlign w:val="center"/>
          </w:tcPr>
          <w:p w14:paraId="47A728CD"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c>
          <w:tcPr>
            <w:tcW w:w="35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D51178"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r>
      <w:tr w:rsidR="0040294A" w:rsidRPr="006A792C" w14:paraId="3B5517C7" w14:textId="77777777" w:rsidTr="006A792C">
        <w:trPr>
          <w:trHeight w:val="680"/>
        </w:trPr>
        <w:tc>
          <w:tcPr>
            <w:tcW w:w="714" w:type="dxa"/>
            <w:tcBorders>
              <w:top w:val="single" w:sz="4" w:space="0" w:color="000000"/>
              <w:left w:val="single" w:sz="4" w:space="0" w:color="000000"/>
              <w:bottom w:val="single" w:sz="4" w:space="0" w:color="000000"/>
            </w:tcBorders>
            <w:shd w:val="clear" w:color="auto" w:fill="FFFFFF"/>
            <w:vAlign w:val="bottom"/>
          </w:tcPr>
          <w:p w14:paraId="30CE7697" w14:textId="77777777" w:rsidR="0040294A" w:rsidRPr="006A792C" w:rsidRDefault="0040294A">
            <w:pPr>
              <w:jc w:val="center"/>
              <w:rPr>
                <w:rFonts w:ascii="Arial" w:hAnsi="Arial" w:cs="Arial"/>
                <w:color w:val="000000"/>
                <w:sz w:val="20"/>
                <w:szCs w:val="20"/>
              </w:rPr>
            </w:pPr>
            <w:r w:rsidRPr="006A792C">
              <w:rPr>
                <w:rFonts w:ascii="Arial" w:hAnsi="Arial" w:cs="Arial"/>
                <w:color w:val="000000"/>
                <w:sz w:val="20"/>
                <w:szCs w:val="20"/>
              </w:rPr>
              <w:t>10</w:t>
            </w:r>
          </w:p>
        </w:tc>
        <w:tc>
          <w:tcPr>
            <w:tcW w:w="4757" w:type="dxa"/>
            <w:tcBorders>
              <w:top w:val="single" w:sz="4" w:space="0" w:color="000000"/>
              <w:left w:val="single" w:sz="4" w:space="0" w:color="000000"/>
              <w:bottom w:val="single" w:sz="4" w:space="0" w:color="000000"/>
            </w:tcBorders>
            <w:shd w:val="clear" w:color="auto" w:fill="FFFFFF"/>
            <w:vAlign w:val="bottom"/>
          </w:tcPr>
          <w:p w14:paraId="7BA8474F" w14:textId="77777777" w:rsidR="0040294A" w:rsidRPr="006A792C" w:rsidRDefault="0040294A">
            <w:pPr>
              <w:rPr>
                <w:rFonts w:ascii="Arial" w:hAnsi="Arial" w:cs="Arial"/>
                <w:color w:val="000000"/>
                <w:sz w:val="20"/>
                <w:szCs w:val="20"/>
              </w:rPr>
            </w:pPr>
            <w:r w:rsidRPr="006A792C">
              <w:rPr>
                <w:rFonts w:ascii="Arial" w:hAnsi="Arial" w:cs="Arial"/>
                <w:color w:val="000000"/>
                <w:sz w:val="20"/>
                <w:szCs w:val="20"/>
              </w:rPr>
              <w:t>Jeśli tak, to czy z podwykonawcami zawarto pisemne umowy powierzenia danych odpowiadające wymogom określonym w art. 28 RODO?</w:t>
            </w:r>
          </w:p>
        </w:tc>
        <w:tc>
          <w:tcPr>
            <w:tcW w:w="1365" w:type="dxa"/>
            <w:tcBorders>
              <w:top w:val="single" w:sz="4" w:space="0" w:color="000000"/>
              <w:left w:val="single" w:sz="4" w:space="0" w:color="000000"/>
              <w:bottom w:val="single" w:sz="4" w:space="0" w:color="000000"/>
            </w:tcBorders>
            <w:shd w:val="clear" w:color="auto" w:fill="FFFFFF"/>
            <w:vAlign w:val="center"/>
          </w:tcPr>
          <w:p w14:paraId="01C49458"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c>
          <w:tcPr>
            <w:tcW w:w="35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7BA425"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r>
      <w:tr w:rsidR="0040294A" w:rsidRPr="006A792C" w14:paraId="7D1F193B" w14:textId="77777777" w:rsidTr="006A792C">
        <w:trPr>
          <w:trHeight w:val="680"/>
        </w:trPr>
        <w:tc>
          <w:tcPr>
            <w:tcW w:w="714" w:type="dxa"/>
            <w:tcBorders>
              <w:top w:val="single" w:sz="4" w:space="0" w:color="000000"/>
              <w:left w:val="single" w:sz="4" w:space="0" w:color="000000"/>
              <w:bottom w:val="single" w:sz="4" w:space="0" w:color="000000"/>
            </w:tcBorders>
            <w:shd w:val="clear" w:color="auto" w:fill="FFFFFF"/>
            <w:vAlign w:val="bottom"/>
          </w:tcPr>
          <w:p w14:paraId="4A7E1345" w14:textId="77777777" w:rsidR="0040294A" w:rsidRPr="006A792C" w:rsidRDefault="0040294A">
            <w:pPr>
              <w:jc w:val="center"/>
              <w:rPr>
                <w:rFonts w:ascii="Arial" w:hAnsi="Arial" w:cs="Arial"/>
                <w:color w:val="000000"/>
                <w:sz w:val="20"/>
                <w:szCs w:val="20"/>
              </w:rPr>
            </w:pPr>
            <w:r w:rsidRPr="006A792C">
              <w:rPr>
                <w:rFonts w:ascii="Arial" w:hAnsi="Arial" w:cs="Arial"/>
                <w:color w:val="000000"/>
                <w:sz w:val="20"/>
                <w:szCs w:val="20"/>
              </w:rPr>
              <w:t>11</w:t>
            </w:r>
          </w:p>
        </w:tc>
        <w:tc>
          <w:tcPr>
            <w:tcW w:w="4757" w:type="dxa"/>
            <w:tcBorders>
              <w:top w:val="single" w:sz="4" w:space="0" w:color="000000"/>
              <w:left w:val="single" w:sz="4" w:space="0" w:color="000000"/>
              <w:bottom w:val="single" w:sz="4" w:space="0" w:color="000000"/>
            </w:tcBorders>
            <w:shd w:val="clear" w:color="auto" w:fill="FFFFFF"/>
            <w:vAlign w:val="bottom"/>
          </w:tcPr>
          <w:p w14:paraId="61B62012" w14:textId="77777777" w:rsidR="0040294A" w:rsidRPr="006A792C" w:rsidRDefault="0040294A">
            <w:pPr>
              <w:rPr>
                <w:rFonts w:ascii="Arial" w:hAnsi="Arial" w:cs="Arial"/>
                <w:color w:val="000000"/>
                <w:sz w:val="20"/>
                <w:szCs w:val="20"/>
              </w:rPr>
            </w:pPr>
            <w:r w:rsidRPr="006A792C">
              <w:rPr>
                <w:rFonts w:ascii="Arial" w:hAnsi="Arial" w:cs="Arial"/>
                <w:color w:val="000000"/>
                <w:sz w:val="20"/>
                <w:szCs w:val="20"/>
              </w:rPr>
              <w:t>Czy wdrożyli Państwo instrukcję postępowania w przypadku sytuacji naruszenia ochrony danych osobowych?</w:t>
            </w:r>
          </w:p>
        </w:tc>
        <w:tc>
          <w:tcPr>
            <w:tcW w:w="1365" w:type="dxa"/>
            <w:tcBorders>
              <w:top w:val="single" w:sz="4" w:space="0" w:color="000000"/>
              <w:left w:val="single" w:sz="4" w:space="0" w:color="000000"/>
              <w:bottom w:val="single" w:sz="4" w:space="0" w:color="000000"/>
            </w:tcBorders>
            <w:shd w:val="clear" w:color="auto" w:fill="FFFFFF"/>
            <w:vAlign w:val="center"/>
          </w:tcPr>
          <w:p w14:paraId="22F942DC"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c>
          <w:tcPr>
            <w:tcW w:w="35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86B01D"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r>
      <w:tr w:rsidR="0040294A" w:rsidRPr="006A792C" w14:paraId="4CF1654B" w14:textId="77777777" w:rsidTr="006A792C">
        <w:trPr>
          <w:trHeight w:val="680"/>
        </w:trPr>
        <w:tc>
          <w:tcPr>
            <w:tcW w:w="714" w:type="dxa"/>
            <w:tcBorders>
              <w:top w:val="single" w:sz="4" w:space="0" w:color="000000"/>
              <w:left w:val="single" w:sz="4" w:space="0" w:color="000000"/>
              <w:bottom w:val="single" w:sz="4" w:space="0" w:color="000000"/>
            </w:tcBorders>
            <w:shd w:val="clear" w:color="auto" w:fill="FFFFFF"/>
            <w:vAlign w:val="bottom"/>
          </w:tcPr>
          <w:p w14:paraId="2D17DE53" w14:textId="77777777" w:rsidR="0040294A" w:rsidRPr="006A792C" w:rsidRDefault="0040294A">
            <w:pPr>
              <w:jc w:val="center"/>
              <w:rPr>
                <w:rFonts w:ascii="Arial" w:hAnsi="Arial" w:cs="Arial"/>
                <w:color w:val="000000"/>
                <w:sz w:val="20"/>
                <w:szCs w:val="20"/>
              </w:rPr>
            </w:pPr>
            <w:r w:rsidRPr="006A792C">
              <w:rPr>
                <w:rFonts w:ascii="Arial" w:hAnsi="Arial" w:cs="Arial"/>
                <w:color w:val="000000"/>
                <w:sz w:val="20"/>
                <w:szCs w:val="20"/>
              </w:rPr>
              <w:t>12</w:t>
            </w:r>
          </w:p>
        </w:tc>
        <w:tc>
          <w:tcPr>
            <w:tcW w:w="4757" w:type="dxa"/>
            <w:tcBorders>
              <w:top w:val="single" w:sz="4" w:space="0" w:color="000000"/>
              <w:left w:val="single" w:sz="4" w:space="0" w:color="000000"/>
              <w:bottom w:val="single" w:sz="4" w:space="0" w:color="000000"/>
            </w:tcBorders>
            <w:shd w:val="clear" w:color="auto" w:fill="FFFFFF"/>
            <w:vAlign w:val="bottom"/>
          </w:tcPr>
          <w:p w14:paraId="07B8F397" w14:textId="77777777" w:rsidR="0040294A" w:rsidRPr="006A792C" w:rsidRDefault="0040294A">
            <w:pPr>
              <w:rPr>
                <w:rFonts w:ascii="Arial" w:hAnsi="Arial" w:cs="Arial"/>
                <w:color w:val="000000"/>
                <w:sz w:val="20"/>
                <w:szCs w:val="20"/>
              </w:rPr>
            </w:pPr>
            <w:r w:rsidRPr="006A792C">
              <w:rPr>
                <w:rFonts w:ascii="Arial" w:hAnsi="Arial" w:cs="Arial"/>
                <w:color w:val="000000"/>
                <w:sz w:val="20"/>
                <w:szCs w:val="20"/>
              </w:rPr>
              <w:t>Jeśli tak, to czy zgodnie z tą instrukcją zdołają Państwo przekazać administratorowi danych informacje o incydencie w ciągu 24 godzin od stwierdzenia naruszenia?</w:t>
            </w:r>
          </w:p>
        </w:tc>
        <w:tc>
          <w:tcPr>
            <w:tcW w:w="1365" w:type="dxa"/>
            <w:tcBorders>
              <w:top w:val="single" w:sz="4" w:space="0" w:color="000000"/>
              <w:left w:val="single" w:sz="4" w:space="0" w:color="000000"/>
              <w:bottom w:val="single" w:sz="4" w:space="0" w:color="000000"/>
            </w:tcBorders>
            <w:shd w:val="clear" w:color="auto" w:fill="FFFFFF"/>
            <w:vAlign w:val="center"/>
          </w:tcPr>
          <w:p w14:paraId="5D65AEBC"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c>
          <w:tcPr>
            <w:tcW w:w="35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ED5C0F"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r>
      <w:tr w:rsidR="0040294A" w:rsidRPr="006A792C" w14:paraId="16911977" w14:textId="77777777" w:rsidTr="006A792C">
        <w:trPr>
          <w:trHeight w:val="680"/>
        </w:trPr>
        <w:tc>
          <w:tcPr>
            <w:tcW w:w="714" w:type="dxa"/>
            <w:tcBorders>
              <w:top w:val="single" w:sz="4" w:space="0" w:color="000000"/>
              <w:left w:val="single" w:sz="4" w:space="0" w:color="000000"/>
              <w:bottom w:val="single" w:sz="4" w:space="0" w:color="000000"/>
            </w:tcBorders>
            <w:shd w:val="clear" w:color="auto" w:fill="FFFFFF"/>
            <w:vAlign w:val="bottom"/>
          </w:tcPr>
          <w:p w14:paraId="63C7D0C6" w14:textId="77777777" w:rsidR="0040294A" w:rsidRPr="006A792C" w:rsidRDefault="0040294A">
            <w:pPr>
              <w:jc w:val="center"/>
              <w:rPr>
                <w:rFonts w:ascii="Arial" w:hAnsi="Arial" w:cs="Arial"/>
                <w:color w:val="000000"/>
                <w:sz w:val="20"/>
                <w:szCs w:val="20"/>
              </w:rPr>
            </w:pPr>
            <w:r w:rsidRPr="006A792C">
              <w:rPr>
                <w:rFonts w:ascii="Arial" w:hAnsi="Arial" w:cs="Arial"/>
                <w:color w:val="000000"/>
                <w:sz w:val="20"/>
                <w:szCs w:val="20"/>
              </w:rPr>
              <w:t>13</w:t>
            </w:r>
          </w:p>
        </w:tc>
        <w:tc>
          <w:tcPr>
            <w:tcW w:w="4757" w:type="dxa"/>
            <w:tcBorders>
              <w:top w:val="single" w:sz="4" w:space="0" w:color="000000"/>
              <w:left w:val="single" w:sz="4" w:space="0" w:color="000000"/>
              <w:bottom w:val="single" w:sz="4" w:space="0" w:color="000000"/>
            </w:tcBorders>
            <w:shd w:val="clear" w:color="auto" w:fill="FFFFFF"/>
            <w:vAlign w:val="bottom"/>
          </w:tcPr>
          <w:p w14:paraId="03A136AB" w14:textId="77777777" w:rsidR="0040294A" w:rsidRPr="006A792C" w:rsidRDefault="0040294A">
            <w:pPr>
              <w:rPr>
                <w:rFonts w:ascii="Arial" w:hAnsi="Arial" w:cs="Arial"/>
                <w:color w:val="000000"/>
                <w:sz w:val="20"/>
                <w:szCs w:val="20"/>
              </w:rPr>
            </w:pPr>
            <w:r w:rsidRPr="006A792C">
              <w:rPr>
                <w:rFonts w:ascii="Arial" w:hAnsi="Arial" w:cs="Arial"/>
                <w:color w:val="000000"/>
                <w:sz w:val="20"/>
                <w:szCs w:val="20"/>
              </w:rPr>
              <w:t>Czy w przypadku przekazywania danych osobowych środkami telekomunikacyjnymi lub na nośnikach zewnętrznych, przekazywane dane są szyfrowane?</w:t>
            </w:r>
          </w:p>
        </w:tc>
        <w:tc>
          <w:tcPr>
            <w:tcW w:w="1365" w:type="dxa"/>
            <w:tcBorders>
              <w:top w:val="single" w:sz="4" w:space="0" w:color="000000"/>
              <w:left w:val="single" w:sz="4" w:space="0" w:color="000000"/>
              <w:bottom w:val="single" w:sz="4" w:space="0" w:color="000000"/>
            </w:tcBorders>
            <w:shd w:val="clear" w:color="auto" w:fill="FFFFFF"/>
            <w:vAlign w:val="center"/>
          </w:tcPr>
          <w:p w14:paraId="5ABADF76"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c>
          <w:tcPr>
            <w:tcW w:w="35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1BAB8D"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r>
      <w:tr w:rsidR="0040294A" w:rsidRPr="006A792C" w14:paraId="5482BE91" w14:textId="77777777" w:rsidTr="006A792C">
        <w:trPr>
          <w:trHeight w:val="680"/>
        </w:trPr>
        <w:tc>
          <w:tcPr>
            <w:tcW w:w="714" w:type="dxa"/>
            <w:tcBorders>
              <w:top w:val="single" w:sz="4" w:space="0" w:color="000000"/>
              <w:left w:val="single" w:sz="4" w:space="0" w:color="000000"/>
              <w:bottom w:val="single" w:sz="4" w:space="0" w:color="000000"/>
            </w:tcBorders>
            <w:shd w:val="clear" w:color="auto" w:fill="FFFFFF"/>
            <w:vAlign w:val="bottom"/>
          </w:tcPr>
          <w:p w14:paraId="578AAA85" w14:textId="77777777" w:rsidR="0040294A" w:rsidRPr="006A792C" w:rsidRDefault="0040294A">
            <w:pPr>
              <w:jc w:val="center"/>
              <w:rPr>
                <w:rFonts w:ascii="Arial" w:hAnsi="Arial" w:cs="Arial"/>
                <w:color w:val="000000"/>
                <w:sz w:val="20"/>
                <w:szCs w:val="20"/>
              </w:rPr>
            </w:pPr>
            <w:r w:rsidRPr="006A792C">
              <w:rPr>
                <w:rFonts w:ascii="Arial" w:hAnsi="Arial" w:cs="Arial"/>
                <w:color w:val="000000"/>
                <w:sz w:val="20"/>
                <w:szCs w:val="20"/>
              </w:rPr>
              <w:t>14</w:t>
            </w:r>
          </w:p>
        </w:tc>
        <w:tc>
          <w:tcPr>
            <w:tcW w:w="4757" w:type="dxa"/>
            <w:tcBorders>
              <w:top w:val="single" w:sz="4" w:space="0" w:color="000000"/>
              <w:left w:val="single" w:sz="4" w:space="0" w:color="000000"/>
              <w:bottom w:val="single" w:sz="4" w:space="0" w:color="000000"/>
            </w:tcBorders>
            <w:shd w:val="clear" w:color="auto" w:fill="FFFFFF"/>
            <w:vAlign w:val="bottom"/>
          </w:tcPr>
          <w:p w14:paraId="7DBC844F" w14:textId="77777777" w:rsidR="0040294A" w:rsidRPr="006A792C" w:rsidRDefault="0040294A">
            <w:pPr>
              <w:jc w:val="both"/>
              <w:rPr>
                <w:rFonts w:ascii="Arial" w:hAnsi="Arial" w:cs="Arial"/>
                <w:color w:val="000000"/>
                <w:sz w:val="20"/>
                <w:szCs w:val="20"/>
              </w:rPr>
            </w:pPr>
            <w:r w:rsidRPr="006A792C">
              <w:rPr>
                <w:rFonts w:ascii="Arial" w:hAnsi="Arial" w:cs="Arial"/>
                <w:color w:val="000000"/>
                <w:sz w:val="20"/>
                <w:szCs w:val="20"/>
              </w:rPr>
              <w:t>Czy w Państwa organizacji są stosowane środki służące ochronie systemów IT przed działaniem tzw. złośliwego oprogramowania?</w:t>
            </w:r>
          </w:p>
        </w:tc>
        <w:tc>
          <w:tcPr>
            <w:tcW w:w="1365" w:type="dxa"/>
            <w:tcBorders>
              <w:top w:val="single" w:sz="4" w:space="0" w:color="000000"/>
              <w:left w:val="single" w:sz="4" w:space="0" w:color="000000"/>
              <w:bottom w:val="single" w:sz="4" w:space="0" w:color="000000"/>
            </w:tcBorders>
            <w:shd w:val="clear" w:color="auto" w:fill="FFFFFF"/>
            <w:vAlign w:val="center"/>
          </w:tcPr>
          <w:p w14:paraId="442CBC4A"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c>
          <w:tcPr>
            <w:tcW w:w="35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404AD0" w14:textId="77777777" w:rsidR="0040294A" w:rsidRPr="006A792C" w:rsidRDefault="0040294A">
            <w:pPr>
              <w:spacing w:after="0" w:line="240" w:lineRule="auto"/>
              <w:jc w:val="both"/>
              <w:rPr>
                <w:rFonts w:ascii="Arial" w:hAnsi="Arial" w:cs="Arial"/>
                <w:sz w:val="20"/>
                <w:szCs w:val="20"/>
              </w:rPr>
            </w:pPr>
            <w:r w:rsidRPr="006A792C">
              <w:rPr>
                <w:rFonts w:ascii="Arial" w:hAnsi="Arial" w:cs="Arial"/>
                <w:sz w:val="20"/>
                <w:szCs w:val="20"/>
              </w:rPr>
              <w:t> </w:t>
            </w:r>
          </w:p>
        </w:tc>
      </w:tr>
      <w:tr w:rsidR="0040294A" w:rsidRPr="006A792C" w14:paraId="7E4D9199" w14:textId="77777777" w:rsidTr="006A792C">
        <w:trPr>
          <w:trHeight w:val="680"/>
        </w:trPr>
        <w:tc>
          <w:tcPr>
            <w:tcW w:w="714" w:type="dxa"/>
            <w:tcBorders>
              <w:top w:val="single" w:sz="4" w:space="0" w:color="000000"/>
              <w:left w:val="single" w:sz="4" w:space="0" w:color="000000"/>
              <w:bottom w:val="single" w:sz="4" w:space="0" w:color="000000"/>
            </w:tcBorders>
            <w:shd w:val="clear" w:color="auto" w:fill="FFFFFF"/>
            <w:vAlign w:val="bottom"/>
          </w:tcPr>
          <w:p w14:paraId="36D59293" w14:textId="77777777" w:rsidR="0040294A" w:rsidRPr="006A792C" w:rsidRDefault="0040294A">
            <w:pPr>
              <w:jc w:val="center"/>
              <w:rPr>
                <w:rFonts w:ascii="Arial" w:hAnsi="Arial" w:cs="Arial"/>
                <w:color w:val="000000"/>
                <w:sz w:val="20"/>
                <w:szCs w:val="20"/>
              </w:rPr>
            </w:pPr>
            <w:r w:rsidRPr="006A792C">
              <w:rPr>
                <w:rFonts w:ascii="Arial" w:hAnsi="Arial" w:cs="Arial"/>
                <w:color w:val="000000"/>
                <w:sz w:val="20"/>
                <w:szCs w:val="20"/>
              </w:rPr>
              <w:t>15</w:t>
            </w:r>
          </w:p>
        </w:tc>
        <w:tc>
          <w:tcPr>
            <w:tcW w:w="4757" w:type="dxa"/>
            <w:tcBorders>
              <w:top w:val="single" w:sz="4" w:space="0" w:color="000000"/>
              <w:left w:val="single" w:sz="4" w:space="0" w:color="000000"/>
              <w:bottom w:val="single" w:sz="4" w:space="0" w:color="000000"/>
            </w:tcBorders>
            <w:shd w:val="clear" w:color="auto" w:fill="FFFFFF"/>
            <w:vAlign w:val="bottom"/>
          </w:tcPr>
          <w:p w14:paraId="3A64F056" w14:textId="77777777" w:rsidR="0040294A" w:rsidRPr="006A792C" w:rsidRDefault="0040294A">
            <w:pPr>
              <w:jc w:val="both"/>
              <w:rPr>
                <w:rFonts w:ascii="Arial" w:hAnsi="Arial" w:cs="Arial"/>
                <w:color w:val="000000"/>
                <w:sz w:val="20"/>
                <w:szCs w:val="20"/>
              </w:rPr>
            </w:pPr>
            <w:r w:rsidRPr="006A792C">
              <w:rPr>
                <w:rFonts w:ascii="Arial" w:hAnsi="Arial" w:cs="Arial"/>
                <w:color w:val="000000"/>
                <w:sz w:val="20"/>
                <w:szCs w:val="20"/>
              </w:rPr>
              <w:t>Jeśli tak, to czy podlegają one cyklicznej aktualizacji?</w:t>
            </w:r>
          </w:p>
        </w:tc>
        <w:tc>
          <w:tcPr>
            <w:tcW w:w="1365" w:type="dxa"/>
            <w:tcBorders>
              <w:top w:val="single" w:sz="4" w:space="0" w:color="000000"/>
              <w:left w:val="single" w:sz="4" w:space="0" w:color="000000"/>
              <w:bottom w:val="single" w:sz="4" w:space="0" w:color="000000"/>
            </w:tcBorders>
            <w:shd w:val="clear" w:color="auto" w:fill="FFFFFF"/>
            <w:vAlign w:val="center"/>
          </w:tcPr>
          <w:p w14:paraId="4D64F267" w14:textId="77777777" w:rsidR="0040294A" w:rsidRPr="006A792C" w:rsidRDefault="0040294A">
            <w:pPr>
              <w:spacing w:after="0" w:line="240" w:lineRule="auto"/>
              <w:jc w:val="both"/>
              <w:rPr>
                <w:rFonts w:ascii="Arial" w:hAnsi="Arial" w:cs="Arial"/>
                <w:sz w:val="20"/>
                <w:szCs w:val="20"/>
              </w:rPr>
            </w:pPr>
          </w:p>
        </w:tc>
        <w:tc>
          <w:tcPr>
            <w:tcW w:w="35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B4271F" w14:textId="77777777" w:rsidR="0040294A" w:rsidRPr="006A792C" w:rsidRDefault="0040294A">
            <w:pPr>
              <w:spacing w:after="0" w:line="240" w:lineRule="auto"/>
              <w:jc w:val="both"/>
              <w:rPr>
                <w:rFonts w:ascii="Arial" w:hAnsi="Arial" w:cs="Arial"/>
                <w:sz w:val="20"/>
                <w:szCs w:val="20"/>
              </w:rPr>
            </w:pPr>
          </w:p>
        </w:tc>
      </w:tr>
    </w:tbl>
    <w:p w14:paraId="00D78369" w14:textId="77777777" w:rsidR="004300B3" w:rsidRPr="006A792C" w:rsidRDefault="004300B3" w:rsidP="00CE413D">
      <w:pPr>
        <w:pStyle w:val="Standard"/>
        <w:spacing w:after="0" w:line="240" w:lineRule="auto"/>
        <w:ind w:firstLine="708"/>
        <w:jc w:val="center"/>
        <w:rPr>
          <w:rFonts w:ascii="Arial" w:hAnsi="Arial" w:cs="Arial"/>
          <w:sz w:val="20"/>
          <w:szCs w:val="20"/>
        </w:rPr>
      </w:pPr>
    </w:p>
    <w:p w14:paraId="75F5029E" w14:textId="53725CF6" w:rsidR="00CE413D" w:rsidRPr="006A792C" w:rsidRDefault="00CE413D" w:rsidP="00CE413D">
      <w:pPr>
        <w:pStyle w:val="Standard"/>
        <w:spacing w:after="0" w:line="240" w:lineRule="auto"/>
        <w:jc w:val="center"/>
        <w:rPr>
          <w:rFonts w:ascii="Arial" w:hAnsi="Arial" w:cs="Arial"/>
          <w:sz w:val="20"/>
          <w:szCs w:val="20"/>
        </w:rPr>
      </w:pPr>
      <w:r w:rsidRPr="006A792C">
        <w:rPr>
          <w:rFonts w:ascii="Arial" w:hAnsi="Arial" w:cs="Arial"/>
          <w:sz w:val="20"/>
          <w:szCs w:val="20"/>
        </w:rPr>
        <w:t>OŚWIADCZENIE</w:t>
      </w:r>
    </w:p>
    <w:p w14:paraId="13C7D71C" w14:textId="77777777" w:rsidR="00CE413D" w:rsidRPr="006A792C" w:rsidRDefault="00CE413D" w:rsidP="00CE413D">
      <w:pPr>
        <w:pStyle w:val="Standard"/>
        <w:spacing w:after="0" w:line="240" w:lineRule="auto"/>
        <w:jc w:val="center"/>
        <w:rPr>
          <w:rFonts w:ascii="Arial" w:hAnsi="Arial" w:cs="Arial"/>
          <w:sz w:val="20"/>
          <w:szCs w:val="20"/>
        </w:rPr>
      </w:pPr>
    </w:p>
    <w:p w14:paraId="687BD417" w14:textId="77777777" w:rsidR="00CE413D" w:rsidRPr="006A792C" w:rsidRDefault="00CE413D" w:rsidP="00CE413D">
      <w:pPr>
        <w:pStyle w:val="Standard"/>
        <w:spacing w:after="0" w:line="360" w:lineRule="auto"/>
        <w:ind w:firstLine="708"/>
        <w:jc w:val="both"/>
        <w:rPr>
          <w:rFonts w:ascii="Arial" w:hAnsi="Arial" w:cs="Arial"/>
          <w:sz w:val="20"/>
          <w:szCs w:val="20"/>
        </w:rPr>
      </w:pPr>
      <w:r w:rsidRPr="006A792C">
        <w:rPr>
          <w:rFonts w:ascii="Arial" w:hAnsi="Arial" w:cs="Arial"/>
          <w:sz w:val="20"/>
          <w:szCs w:val="20"/>
        </w:rPr>
        <w:t xml:space="preserve">Działając w imieniu Podmiotu Przetwarzającego potwierdzam zgodność przedstawionych powyżej informacji pod rygorem odpowiedzialności prawnej, w tym odpowiedzialności wynikającej 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Dz. Urz. UE. L 127 z 23.05.2018, str. 2 oraz Dz. Urz. UE L 74 z 4.03.2021, str. 35). </w:t>
      </w:r>
    </w:p>
    <w:p w14:paraId="7DFF4912" w14:textId="77777777" w:rsidR="00CE413D" w:rsidRPr="006A792C" w:rsidRDefault="00CE413D" w:rsidP="00CE413D">
      <w:pPr>
        <w:pStyle w:val="Standard"/>
        <w:spacing w:after="0" w:line="240" w:lineRule="auto"/>
        <w:ind w:firstLine="708"/>
        <w:jc w:val="both"/>
        <w:rPr>
          <w:rFonts w:ascii="Arial" w:hAnsi="Arial" w:cs="Arial"/>
          <w:sz w:val="20"/>
          <w:szCs w:val="20"/>
        </w:rPr>
      </w:pPr>
    </w:p>
    <w:p w14:paraId="22170057" w14:textId="77777777" w:rsidR="00CE413D" w:rsidRPr="006A792C" w:rsidRDefault="00CE413D" w:rsidP="00CE413D">
      <w:pPr>
        <w:pStyle w:val="Standard"/>
        <w:spacing w:after="0" w:line="240" w:lineRule="auto"/>
        <w:ind w:firstLine="708"/>
        <w:jc w:val="both"/>
        <w:rPr>
          <w:rFonts w:ascii="Arial" w:hAnsi="Arial" w:cs="Arial"/>
          <w:sz w:val="20"/>
          <w:szCs w:val="20"/>
        </w:rPr>
      </w:pPr>
    </w:p>
    <w:p w14:paraId="084F54B9" w14:textId="77777777" w:rsidR="00CE413D" w:rsidRPr="006A792C" w:rsidRDefault="00CE413D" w:rsidP="00CE413D">
      <w:pPr>
        <w:pStyle w:val="Standard"/>
        <w:spacing w:after="0" w:line="240" w:lineRule="auto"/>
        <w:ind w:firstLine="708"/>
        <w:jc w:val="both"/>
        <w:rPr>
          <w:rFonts w:ascii="Arial" w:hAnsi="Arial" w:cs="Arial"/>
          <w:sz w:val="20"/>
          <w:szCs w:val="20"/>
        </w:rPr>
      </w:pPr>
    </w:p>
    <w:p w14:paraId="6D91A331" w14:textId="77777777" w:rsidR="00CE413D" w:rsidRPr="006A792C" w:rsidRDefault="00CE413D" w:rsidP="00CE413D">
      <w:pPr>
        <w:pStyle w:val="Standard"/>
        <w:spacing w:after="0" w:line="240" w:lineRule="auto"/>
        <w:ind w:firstLine="708"/>
        <w:jc w:val="right"/>
        <w:rPr>
          <w:rFonts w:ascii="Arial" w:hAnsi="Arial" w:cs="Arial"/>
          <w:sz w:val="20"/>
          <w:szCs w:val="20"/>
        </w:rPr>
      </w:pPr>
      <w:r w:rsidRPr="006A792C">
        <w:rPr>
          <w:rFonts w:ascii="Arial" w:hAnsi="Arial" w:cs="Arial"/>
          <w:sz w:val="20"/>
          <w:szCs w:val="20"/>
        </w:rPr>
        <w:t>……………………………….</w:t>
      </w:r>
    </w:p>
    <w:p w14:paraId="66D90B1D" w14:textId="3AF1E958" w:rsidR="004300B3" w:rsidRPr="006A792C" w:rsidRDefault="00CE413D" w:rsidP="00CE413D">
      <w:pPr>
        <w:pStyle w:val="Standard"/>
        <w:spacing w:after="0" w:line="240" w:lineRule="auto"/>
        <w:ind w:firstLine="708"/>
        <w:jc w:val="right"/>
        <w:rPr>
          <w:rFonts w:ascii="Arial" w:hAnsi="Arial" w:cs="Arial"/>
          <w:sz w:val="20"/>
          <w:szCs w:val="20"/>
        </w:rPr>
      </w:pPr>
      <w:r w:rsidRPr="006A792C">
        <w:rPr>
          <w:rFonts w:ascii="Arial" w:hAnsi="Arial" w:cs="Arial"/>
          <w:sz w:val="20"/>
          <w:szCs w:val="20"/>
        </w:rPr>
        <w:t>Data i podpis osoby upoważnionej</w:t>
      </w:r>
    </w:p>
    <w:p w14:paraId="6A5472EA" w14:textId="77777777" w:rsidR="004300B3" w:rsidRPr="006A792C" w:rsidRDefault="004300B3" w:rsidP="00CE413D">
      <w:pPr>
        <w:pStyle w:val="Standard"/>
        <w:jc w:val="right"/>
        <w:rPr>
          <w:rFonts w:ascii="Arial" w:hAnsi="Arial" w:cs="Arial"/>
          <w:sz w:val="20"/>
          <w:szCs w:val="20"/>
        </w:rPr>
      </w:pPr>
    </w:p>
    <w:bookmarkEnd w:id="0"/>
    <w:p w14:paraId="44C9779D" w14:textId="77777777" w:rsidR="00784BA0" w:rsidRPr="006A792C" w:rsidRDefault="00784BA0">
      <w:pPr>
        <w:spacing w:after="0" w:line="240" w:lineRule="auto"/>
        <w:rPr>
          <w:rFonts w:ascii="Arial" w:hAnsi="Arial" w:cs="Arial"/>
          <w:sz w:val="20"/>
          <w:szCs w:val="20"/>
        </w:rPr>
      </w:pPr>
    </w:p>
    <w:sectPr w:rsidR="00784BA0" w:rsidRPr="006A792C" w:rsidSect="00784BA0">
      <w:footerReference w:type="default" r:id="rId7"/>
      <w:pgSz w:w="11906" w:h="16838"/>
      <w:pgMar w:top="567" w:right="851" w:bottom="765" w:left="851" w:header="708" w:footer="709"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E5D69A" w14:textId="77777777" w:rsidR="00EF722A" w:rsidRDefault="00EF722A" w:rsidP="00376A0E">
      <w:pPr>
        <w:spacing w:after="0" w:line="240" w:lineRule="auto"/>
      </w:pPr>
      <w:r>
        <w:separator/>
      </w:r>
    </w:p>
  </w:endnote>
  <w:endnote w:type="continuationSeparator" w:id="0">
    <w:p w14:paraId="2BC87E82" w14:textId="77777777" w:rsidR="00EF722A" w:rsidRDefault="00EF722A" w:rsidP="00376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7F760" w14:textId="77777777" w:rsidR="00784BA0" w:rsidRPr="0040294A" w:rsidRDefault="006563FF">
    <w:pPr>
      <w:pStyle w:val="Stopka"/>
      <w:jc w:val="center"/>
      <w:rPr>
        <w:rFonts w:asciiTheme="minorHAnsi" w:hAnsiTheme="minorHAnsi" w:cstheme="minorHAnsi"/>
      </w:rPr>
    </w:pPr>
    <w:r w:rsidRPr="0040294A">
      <w:rPr>
        <w:rFonts w:asciiTheme="minorHAnsi" w:hAnsiTheme="minorHAnsi" w:cstheme="minorHAnsi"/>
        <w:sz w:val="16"/>
        <w:szCs w:val="16"/>
      </w:rPr>
      <w:t xml:space="preserve">Strona </w:t>
    </w:r>
    <w:r w:rsidR="00784BA0" w:rsidRPr="0040294A">
      <w:rPr>
        <w:rFonts w:asciiTheme="minorHAnsi" w:hAnsiTheme="minorHAnsi" w:cstheme="minorHAnsi"/>
        <w:bCs/>
        <w:sz w:val="16"/>
        <w:szCs w:val="16"/>
      </w:rPr>
      <w:fldChar w:fldCharType="begin"/>
    </w:r>
    <w:r w:rsidRPr="0040294A">
      <w:rPr>
        <w:rFonts w:asciiTheme="minorHAnsi" w:hAnsiTheme="minorHAnsi" w:cstheme="minorHAnsi"/>
        <w:bCs/>
        <w:sz w:val="16"/>
        <w:szCs w:val="16"/>
      </w:rPr>
      <w:instrText xml:space="preserve"> PAGE </w:instrText>
    </w:r>
    <w:r w:rsidR="00784BA0" w:rsidRPr="0040294A">
      <w:rPr>
        <w:rFonts w:asciiTheme="minorHAnsi" w:hAnsiTheme="minorHAnsi" w:cstheme="minorHAnsi"/>
        <w:bCs/>
        <w:sz w:val="16"/>
        <w:szCs w:val="16"/>
      </w:rPr>
      <w:fldChar w:fldCharType="separate"/>
    </w:r>
    <w:r w:rsidR="0040294A">
      <w:rPr>
        <w:rFonts w:asciiTheme="minorHAnsi" w:hAnsiTheme="minorHAnsi" w:cstheme="minorHAnsi"/>
        <w:bCs/>
        <w:noProof/>
        <w:sz w:val="16"/>
        <w:szCs w:val="16"/>
      </w:rPr>
      <w:t>1</w:t>
    </w:r>
    <w:r w:rsidR="00784BA0" w:rsidRPr="0040294A">
      <w:rPr>
        <w:rFonts w:asciiTheme="minorHAnsi" w:hAnsiTheme="minorHAnsi" w:cstheme="minorHAnsi"/>
        <w:bCs/>
        <w:sz w:val="16"/>
        <w:szCs w:val="16"/>
      </w:rPr>
      <w:fldChar w:fldCharType="end"/>
    </w:r>
    <w:r w:rsidRPr="0040294A">
      <w:rPr>
        <w:rFonts w:asciiTheme="minorHAnsi" w:hAnsiTheme="minorHAnsi" w:cstheme="minorHAnsi"/>
        <w:sz w:val="16"/>
        <w:szCs w:val="16"/>
      </w:rPr>
      <w:t xml:space="preserve"> z </w:t>
    </w:r>
    <w:r w:rsidR="00784BA0" w:rsidRPr="0040294A">
      <w:rPr>
        <w:rFonts w:asciiTheme="minorHAnsi" w:hAnsiTheme="minorHAnsi" w:cstheme="minorHAnsi"/>
        <w:bCs/>
        <w:sz w:val="16"/>
        <w:szCs w:val="16"/>
      </w:rPr>
      <w:fldChar w:fldCharType="begin"/>
    </w:r>
    <w:r w:rsidRPr="0040294A">
      <w:rPr>
        <w:rFonts w:asciiTheme="minorHAnsi" w:hAnsiTheme="minorHAnsi" w:cstheme="minorHAnsi"/>
        <w:bCs/>
        <w:sz w:val="16"/>
        <w:szCs w:val="16"/>
      </w:rPr>
      <w:instrText xml:space="preserve"> NUMPAGES \*Arabic </w:instrText>
    </w:r>
    <w:r w:rsidR="00784BA0" w:rsidRPr="0040294A">
      <w:rPr>
        <w:rFonts w:asciiTheme="minorHAnsi" w:hAnsiTheme="minorHAnsi" w:cstheme="minorHAnsi"/>
        <w:bCs/>
        <w:sz w:val="16"/>
        <w:szCs w:val="16"/>
      </w:rPr>
      <w:fldChar w:fldCharType="separate"/>
    </w:r>
    <w:r w:rsidR="0040294A">
      <w:rPr>
        <w:rFonts w:asciiTheme="minorHAnsi" w:hAnsiTheme="minorHAnsi" w:cstheme="minorHAnsi"/>
        <w:bCs/>
        <w:noProof/>
        <w:sz w:val="16"/>
        <w:szCs w:val="16"/>
      </w:rPr>
      <w:t>2</w:t>
    </w:r>
    <w:r w:rsidR="00784BA0" w:rsidRPr="0040294A">
      <w:rPr>
        <w:rFonts w:asciiTheme="minorHAnsi" w:hAnsiTheme="minorHAnsi" w:cstheme="minorHAnsi"/>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EF59BA" w14:textId="77777777" w:rsidR="00EF722A" w:rsidRDefault="00EF722A" w:rsidP="00376A0E">
      <w:pPr>
        <w:spacing w:after="0" w:line="240" w:lineRule="auto"/>
      </w:pPr>
      <w:r>
        <w:separator/>
      </w:r>
    </w:p>
  </w:footnote>
  <w:footnote w:type="continuationSeparator" w:id="0">
    <w:p w14:paraId="1B87EE50" w14:textId="77777777" w:rsidR="00EF722A" w:rsidRDefault="00EF722A" w:rsidP="00376A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571" w:hanging="360"/>
      </w:pPr>
      <w:rPr>
        <w:rFonts w:ascii="Times New Roman" w:hAnsi="Times New Roman" w:cs="Times New Roman" w:hint="default"/>
        <w:color w:val="C00000"/>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3" w15:restartNumberingAfterBreak="0">
    <w:nsid w:val="00000004"/>
    <w:multiLevelType w:val="singleLevel"/>
    <w:tmpl w:val="00000004"/>
    <w:name w:val="WW8Num5"/>
    <w:lvl w:ilvl="0">
      <w:start w:val="1"/>
      <w:numFmt w:val="decimal"/>
      <w:lvlText w:val="%1."/>
      <w:lvlJc w:val="left"/>
      <w:pPr>
        <w:tabs>
          <w:tab w:val="num" w:pos="0"/>
        </w:tabs>
        <w:ind w:left="720" w:hanging="360"/>
      </w:pPr>
      <w:rPr>
        <w:rFonts w:hint="default"/>
        <w:i/>
        <w:iCs/>
      </w:rPr>
    </w:lvl>
  </w:abstractNum>
  <w:abstractNum w:abstractNumId="4" w15:restartNumberingAfterBreak="0">
    <w:nsid w:val="00000005"/>
    <w:multiLevelType w:val="singleLevel"/>
    <w:tmpl w:val="00000005"/>
    <w:name w:val="WW8Num6"/>
    <w:lvl w:ilvl="0">
      <w:start w:val="1"/>
      <w:numFmt w:val="lowerLetter"/>
      <w:lvlText w:val="%1)"/>
      <w:lvlJc w:val="left"/>
      <w:pPr>
        <w:tabs>
          <w:tab w:val="num" w:pos="0"/>
        </w:tabs>
        <w:ind w:left="1080" w:hanging="360"/>
      </w:pPr>
      <w:rPr>
        <w:rFonts w:hint="default"/>
        <w:b w:val="0"/>
        <w:bCs w:val="0"/>
      </w:rPr>
    </w:lvl>
  </w:abstractNum>
  <w:abstractNum w:abstractNumId="5" w15:restartNumberingAfterBreak="0">
    <w:nsid w:val="00000006"/>
    <w:multiLevelType w:val="singleLevel"/>
    <w:tmpl w:val="00000006"/>
    <w:name w:val="WW8Num7"/>
    <w:lvl w:ilvl="0">
      <w:start w:val="1"/>
      <w:numFmt w:val="decimal"/>
      <w:lvlText w:val="%1."/>
      <w:lvlJc w:val="left"/>
      <w:pPr>
        <w:tabs>
          <w:tab w:val="num" w:pos="0"/>
        </w:tabs>
        <w:ind w:left="720" w:hanging="360"/>
      </w:pPr>
      <w:rPr>
        <w:rFonts w:hint="default"/>
      </w:rPr>
    </w:lvl>
  </w:abstractNum>
  <w:abstractNum w:abstractNumId="6" w15:restartNumberingAfterBreak="0">
    <w:nsid w:val="00000007"/>
    <w:multiLevelType w:val="singleLevel"/>
    <w:tmpl w:val="00000007"/>
    <w:name w:val="WW8Num10"/>
    <w:lvl w:ilvl="0">
      <w:start w:val="1"/>
      <w:numFmt w:val="decimal"/>
      <w:pStyle w:val="Tytu"/>
      <w:suff w:val="nothing"/>
      <w:lvlText w:val="§  %1"/>
      <w:lvlJc w:val="left"/>
      <w:pPr>
        <w:tabs>
          <w:tab w:val="num" w:pos="0"/>
        </w:tabs>
        <w:ind w:left="0" w:firstLine="0"/>
      </w:pPr>
      <w:rPr>
        <w:rFonts w:hint="default"/>
      </w:rPr>
    </w:lvl>
  </w:abstractNum>
  <w:abstractNum w:abstractNumId="7" w15:restartNumberingAfterBreak="0">
    <w:nsid w:val="00000008"/>
    <w:multiLevelType w:val="singleLevel"/>
    <w:tmpl w:val="00000008"/>
    <w:name w:val="WW8Num12"/>
    <w:lvl w:ilvl="0">
      <w:start w:val="1"/>
      <w:numFmt w:val="decimal"/>
      <w:lvlText w:val="%1."/>
      <w:lvlJc w:val="left"/>
      <w:pPr>
        <w:tabs>
          <w:tab w:val="num" w:pos="0"/>
        </w:tabs>
        <w:ind w:left="720" w:hanging="360"/>
      </w:pPr>
      <w:rPr>
        <w:rFonts w:hint="default"/>
      </w:rPr>
    </w:lvl>
  </w:abstractNum>
  <w:abstractNum w:abstractNumId="8" w15:restartNumberingAfterBreak="0">
    <w:nsid w:val="00000009"/>
    <w:multiLevelType w:val="singleLevel"/>
    <w:tmpl w:val="00000009"/>
    <w:name w:val="WW8Num17"/>
    <w:lvl w:ilvl="0">
      <w:start w:val="1"/>
      <w:numFmt w:val="decimal"/>
      <w:lvlText w:val="%1."/>
      <w:lvlJc w:val="left"/>
      <w:pPr>
        <w:tabs>
          <w:tab w:val="num" w:pos="0"/>
        </w:tabs>
        <w:ind w:left="720" w:hanging="360"/>
      </w:pPr>
      <w:rPr>
        <w:rFonts w:hint="default"/>
      </w:rPr>
    </w:lvl>
  </w:abstractNum>
  <w:abstractNum w:abstractNumId="9" w15:restartNumberingAfterBreak="0">
    <w:nsid w:val="0000000A"/>
    <w:multiLevelType w:val="singleLevel"/>
    <w:tmpl w:val="0000000A"/>
    <w:name w:val="WW8Num18"/>
    <w:lvl w:ilvl="0">
      <w:start w:val="1"/>
      <w:numFmt w:val="decimal"/>
      <w:lvlText w:val="%1."/>
      <w:lvlJc w:val="left"/>
      <w:pPr>
        <w:tabs>
          <w:tab w:val="num" w:pos="0"/>
        </w:tabs>
        <w:ind w:left="720" w:hanging="360"/>
      </w:pPr>
      <w:rPr>
        <w:rFonts w:hint="default"/>
      </w:rPr>
    </w:lvl>
  </w:abstractNum>
  <w:abstractNum w:abstractNumId="10" w15:restartNumberingAfterBreak="0">
    <w:nsid w:val="0000000B"/>
    <w:multiLevelType w:val="singleLevel"/>
    <w:tmpl w:val="0000000B"/>
    <w:name w:val="WW8Num20"/>
    <w:lvl w:ilvl="0">
      <w:start w:val="1"/>
      <w:numFmt w:val="decimal"/>
      <w:lvlText w:val="%1."/>
      <w:lvlJc w:val="left"/>
      <w:pPr>
        <w:tabs>
          <w:tab w:val="num" w:pos="0"/>
        </w:tabs>
        <w:ind w:left="720" w:hanging="360"/>
      </w:pPr>
      <w:rPr>
        <w:rFonts w:hint="default"/>
      </w:rPr>
    </w:lvl>
  </w:abstractNum>
  <w:abstractNum w:abstractNumId="11" w15:restartNumberingAfterBreak="0">
    <w:nsid w:val="0000000C"/>
    <w:multiLevelType w:val="singleLevel"/>
    <w:tmpl w:val="0000000C"/>
    <w:name w:val="WW8Num21"/>
    <w:lvl w:ilvl="0">
      <w:start w:val="1"/>
      <w:numFmt w:val="decimal"/>
      <w:lvlText w:val="%1."/>
      <w:lvlJc w:val="left"/>
      <w:pPr>
        <w:tabs>
          <w:tab w:val="num" w:pos="0"/>
        </w:tabs>
        <w:ind w:left="720" w:hanging="360"/>
      </w:pPr>
      <w:rPr>
        <w:rFonts w:hint="default"/>
        <w:b w:val="0"/>
        <w:bCs w:val="0"/>
      </w:rPr>
    </w:lvl>
  </w:abstractNum>
  <w:abstractNum w:abstractNumId="12" w15:restartNumberingAfterBreak="0">
    <w:nsid w:val="0000000D"/>
    <w:multiLevelType w:val="singleLevel"/>
    <w:tmpl w:val="0000000D"/>
    <w:name w:val="WW8Num23"/>
    <w:lvl w:ilvl="0">
      <w:start w:val="1"/>
      <w:numFmt w:val="decimal"/>
      <w:lvlText w:val="%1."/>
      <w:lvlJc w:val="left"/>
      <w:pPr>
        <w:tabs>
          <w:tab w:val="num" w:pos="0"/>
        </w:tabs>
        <w:ind w:left="720" w:hanging="360"/>
      </w:pPr>
      <w:rPr>
        <w:rFonts w:hint="default"/>
        <w:b/>
        <w:bCs/>
        <w:i w:val="0"/>
        <w:iCs w:val="0"/>
        <w:shd w:val="clear" w:color="auto" w:fill="FDE9D9"/>
      </w:rPr>
    </w:lvl>
  </w:abstractNum>
  <w:abstractNum w:abstractNumId="13" w15:restartNumberingAfterBreak="0">
    <w:nsid w:val="0000000E"/>
    <w:multiLevelType w:val="singleLevel"/>
    <w:tmpl w:val="0000000E"/>
    <w:name w:val="WW8Num24"/>
    <w:lvl w:ilvl="0">
      <w:start w:val="1"/>
      <w:numFmt w:val="decimal"/>
      <w:lvlText w:val="%1."/>
      <w:lvlJc w:val="left"/>
      <w:pPr>
        <w:tabs>
          <w:tab w:val="num" w:pos="0"/>
        </w:tabs>
        <w:ind w:left="720" w:hanging="360"/>
      </w:pPr>
      <w:rPr>
        <w:rFonts w:hint="default"/>
      </w:rPr>
    </w:lvl>
  </w:abstractNum>
  <w:abstractNum w:abstractNumId="14" w15:restartNumberingAfterBreak="0">
    <w:nsid w:val="0000000F"/>
    <w:multiLevelType w:val="singleLevel"/>
    <w:tmpl w:val="0000000F"/>
    <w:name w:val="WW8Num25"/>
    <w:lvl w:ilvl="0">
      <w:start w:val="1"/>
      <w:numFmt w:val="decimal"/>
      <w:lvlText w:val="%1."/>
      <w:lvlJc w:val="left"/>
      <w:pPr>
        <w:tabs>
          <w:tab w:val="num" w:pos="0"/>
        </w:tabs>
        <w:ind w:left="720" w:hanging="360"/>
      </w:pPr>
      <w:rPr>
        <w:rFonts w:hint="default"/>
      </w:rPr>
    </w:lvl>
  </w:abstractNum>
  <w:abstractNum w:abstractNumId="15" w15:restartNumberingAfterBreak="0">
    <w:nsid w:val="00000010"/>
    <w:multiLevelType w:val="singleLevel"/>
    <w:tmpl w:val="00000010"/>
    <w:name w:val="WW8Num28"/>
    <w:lvl w:ilvl="0">
      <w:start w:val="1"/>
      <w:numFmt w:val="decimal"/>
      <w:lvlText w:val="%1."/>
      <w:lvlJc w:val="left"/>
      <w:pPr>
        <w:tabs>
          <w:tab w:val="num" w:pos="0"/>
        </w:tabs>
        <w:ind w:left="720" w:hanging="360"/>
      </w:pPr>
      <w:rPr>
        <w:rFonts w:hint="default"/>
      </w:rPr>
    </w:lvl>
  </w:abstractNum>
  <w:num w:numId="1" w16cid:durableId="568688006">
    <w:abstractNumId w:val="0"/>
  </w:num>
  <w:num w:numId="2" w16cid:durableId="878932236">
    <w:abstractNumId w:val="1"/>
  </w:num>
  <w:num w:numId="3" w16cid:durableId="254286657">
    <w:abstractNumId w:val="2"/>
  </w:num>
  <w:num w:numId="4" w16cid:durableId="625353327">
    <w:abstractNumId w:val="3"/>
  </w:num>
  <w:num w:numId="5" w16cid:durableId="980236912">
    <w:abstractNumId w:val="4"/>
  </w:num>
  <w:num w:numId="6" w16cid:durableId="640883865">
    <w:abstractNumId w:val="5"/>
  </w:num>
  <w:num w:numId="7" w16cid:durableId="467944008">
    <w:abstractNumId w:val="6"/>
  </w:num>
  <w:num w:numId="8" w16cid:durableId="238104640">
    <w:abstractNumId w:val="7"/>
  </w:num>
  <w:num w:numId="9" w16cid:durableId="1633291625">
    <w:abstractNumId w:val="8"/>
  </w:num>
  <w:num w:numId="10" w16cid:durableId="1994944481">
    <w:abstractNumId w:val="9"/>
  </w:num>
  <w:num w:numId="11" w16cid:durableId="11104757">
    <w:abstractNumId w:val="10"/>
  </w:num>
  <w:num w:numId="12" w16cid:durableId="378627571">
    <w:abstractNumId w:val="11"/>
  </w:num>
  <w:num w:numId="13" w16cid:durableId="63264068">
    <w:abstractNumId w:val="12"/>
  </w:num>
  <w:num w:numId="14" w16cid:durableId="1047145703">
    <w:abstractNumId w:val="13"/>
  </w:num>
  <w:num w:numId="15" w16cid:durableId="1057897507">
    <w:abstractNumId w:val="14"/>
  </w:num>
  <w:num w:numId="16" w16cid:durableId="3816376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3FF"/>
    <w:rsid w:val="000006B3"/>
    <w:rsid w:val="00050440"/>
    <w:rsid w:val="00117178"/>
    <w:rsid w:val="00265116"/>
    <w:rsid w:val="00314D9D"/>
    <w:rsid w:val="003C7F5C"/>
    <w:rsid w:val="003F52B8"/>
    <w:rsid w:val="0040294A"/>
    <w:rsid w:val="004300B3"/>
    <w:rsid w:val="00605CF0"/>
    <w:rsid w:val="006563FF"/>
    <w:rsid w:val="00697883"/>
    <w:rsid w:val="006A792C"/>
    <w:rsid w:val="006F6B2C"/>
    <w:rsid w:val="00744E8B"/>
    <w:rsid w:val="00784BA0"/>
    <w:rsid w:val="00827098"/>
    <w:rsid w:val="008446EA"/>
    <w:rsid w:val="009D1124"/>
    <w:rsid w:val="00CE413D"/>
    <w:rsid w:val="00D96EA6"/>
    <w:rsid w:val="00DF0A57"/>
    <w:rsid w:val="00ED2ED7"/>
    <w:rsid w:val="00EF722A"/>
    <w:rsid w:val="00F968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12F82F8"/>
  <w15:docId w15:val="{4D83EB7B-6C90-4A31-8F79-B95E95227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4BA0"/>
    <w:pPr>
      <w:suppressAutoHyphens/>
      <w:spacing w:after="160" w:line="256" w:lineRule="auto"/>
    </w:pPr>
    <w:rPr>
      <w:rFonts w:ascii="Calibri" w:eastAsia="Calibri" w:hAnsi="Calibri" w:cs="Calibri"/>
      <w:sz w:val="22"/>
      <w:szCs w:val="22"/>
      <w:lang w:eastAsia="ar-SA"/>
    </w:rPr>
  </w:style>
  <w:style w:type="paragraph" w:styleId="Nagwek1">
    <w:name w:val="heading 1"/>
    <w:basedOn w:val="Normalny"/>
    <w:next w:val="Normalny"/>
    <w:qFormat/>
    <w:rsid w:val="00784BA0"/>
    <w:pPr>
      <w:keepNext/>
      <w:keepLines/>
      <w:numPr>
        <w:numId w:val="1"/>
      </w:numPr>
      <w:spacing w:before="240" w:after="0" w:line="240" w:lineRule="auto"/>
      <w:jc w:val="center"/>
      <w:outlineLvl w:val="0"/>
    </w:pPr>
    <w:rPr>
      <w:rFonts w:ascii="Cambria" w:eastAsia="Times New Roman" w:hAnsi="Cambria" w:cs="Cambria"/>
      <w:b/>
      <w:bCs/>
      <w:sz w:val="24"/>
      <w:szCs w:val="24"/>
    </w:rPr>
  </w:style>
  <w:style w:type="paragraph" w:styleId="Nagwek2">
    <w:name w:val="heading 2"/>
    <w:basedOn w:val="Normalny"/>
    <w:next w:val="Normalny"/>
    <w:qFormat/>
    <w:rsid w:val="00784BA0"/>
    <w:pPr>
      <w:keepNext/>
      <w:keepLines/>
      <w:numPr>
        <w:ilvl w:val="1"/>
        <w:numId w:val="1"/>
      </w:numPr>
      <w:spacing w:after="314"/>
      <w:ind w:left="39" w:hanging="10"/>
      <w:jc w:val="center"/>
      <w:outlineLvl w:val="1"/>
    </w:pPr>
    <w:rPr>
      <w:rFonts w:ascii="Times New Roman" w:eastAsia="Times New Roman" w:hAnsi="Times New Roman" w:cs="Times New Roman"/>
      <w:color w:val="000000"/>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784BA0"/>
    <w:rPr>
      <w:rFonts w:hint="default"/>
    </w:rPr>
  </w:style>
  <w:style w:type="character" w:customStyle="1" w:styleId="WW8Num1z1">
    <w:name w:val="WW8Num1z1"/>
    <w:rsid w:val="00784BA0"/>
  </w:style>
  <w:style w:type="character" w:customStyle="1" w:styleId="WW8Num1z2">
    <w:name w:val="WW8Num1z2"/>
    <w:rsid w:val="00784BA0"/>
  </w:style>
  <w:style w:type="character" w:customStyle="1" w:styleId="WW8Num1z3">
    <w:name w:val="WW8Num1z3"/>
    <w:rsid w:val="00784BA0"/>
  </w:style>
  <w:style w:type="character" w:customStyle="1" w:styleId="WW8Num1z4">
    <w:name w:val="WW8Num1z4"/>
    <w:rsid w:val="00784BA0"/>
  </w:style>
  <w:style w:type="character" w:customStyle="1" w:styleId="WW8Num1z5">
    <w:name w:val="WW8Num1z5"/>
    <w:rsid w:val="00784BA0"/>
  </w:style>
  <w:style w:type="character" w:customStyle="1" w:styleId="WW8Num1z6">
    <w:name w:val="WW8Num1z6"/>
    <w:rsid w:val="00784BA0"/>
  </w:style>
  <w:style w:type="character" w:customStyle="1" w:styleId="WW8Num1z7">
    <w:name w:val="WW8Num1z7"/>
    <w:rsid w:val="00784BA0"/>
  </w:style>
  <w:style w:type="character" w:customStyle="1" w:styleId="WW8Num1z8">
    <w:name w:val="WW8Num1z8"/>
    <w:rsid w:val="00784BA0"/>
  </w:style>
  <w:style w:type="character" w:customStyle="1" w:styleId="WW8Num2z0">
    <w:name w:val="WW8Num2z0"/>
    <w:rsid w:val="00784BA0"/>
    <w:rPr>
      <w:rFonts w:ascii="Times New Roman" w:hAnsi="Times New Roman" w:cs="Times New Roman" w:hint="default"/>
      <w:color w:val="C00000"/>
    </w:rPr>
  </w:style>
  <w:style w:type="character" w:customStyle="1" w:styleId="WW8Num2z1">
    <w:name w:val="WW8Num2z1"/>
    <w:rsid w:val="00784BA0"/>
    <w:rPr>
      <w:rFonts w:ascii="Courier New" w:hAnsi="Courier New" w:cs="Courier New" w:hint="default"/>
    </w:rPr>
  </w:style>
  <w:style w:type="character" w:customStyle="1" w:styleId="WW8Num2z2">
    <w:name w:val="WW8Num2z2"/>
    <w:rsid w:val="00784BA0"/>
    <w:rPr>
      <w:rFonts w:ascii="Wingdings" w:hAnsi="Wingdings" w:cs="Wingdings" w:hint="default"/>
    </w:rPr>
  </w:style>
  <w:style w:type="character" w:customStyle="1" w:styleId="WW8Num2z3">
    <w:name w:val="WW8Num2z3"/>
    <w:rsid w:val="00784BA0"/>
    <w:rPr>
      <w:rFonts w:ascii="Symbol" w:hAnsi="Symbol" w:cs="Symbol" w:hint="default"/>
    </w:rPr>
  </w:style>
  <w:style w:type="character" w:customStyle="1" w:styleId="WW8Num3z0">
    <w:name w:val="WW8Num3z0"/>
    <w:rsid w:val="00784BA0"/>
    <w:rPr>
      <w:rFonts w:hint="default"/>
    </w:rPr>
  </w:style>
  <w:style w:type="character" w:customStyle="1" w:styleId="WW8Num3z1">
    <w:name w:val="WW8Num3z1"/>
    <w:rsid w:val="00784BA0"/>
  </w:style>
  <w:style w:type="character" w:customStyle="1" w:styleId="WW8Num3z2">
    <w:name w:val="WW8Num3z2"/>
    <w:rsid w:val="00784BA0"/>
  </w:style>
  <w:style w:type="character" w:customStyle="1" w:styleId="WW8Num3z3">
    <w:name w:val="WW8Num3z3"/>
    <w:rsid w:val="00784BA0"/>
  </w:style>
  <w:style w:type="character" w:customStyle="1" w:styleId="WW8Num3z4">
    <w:name w:val="WW8Num3z4"/>
    <w:rsid w:val="00784BA0"/>
  </w:style>
  <w:style w:type="character" w:customStyle="1" w:styleId="WW8Num3z5">
    <w:name w:val="WW8Num3z5"/>
    <w:rsid w:val="00784BA0"/>
  </w:style>
  <w:style w:type="character" w:customStyle="1" w:styleId="WW8Num3z6">
    <w:name w:val="WW8Num3z6"/>
    <w:rsid w:val="00784BA0"/>
  </w:style>
  <w:style w:type="character" w:customStyle="1" w:styleId="WW8Num3z7">
    <w:name w:val="WW8Num3z7"/>
    <w:rsid w:val="00784BA0"/>
  </w:style>
  <w:style w:type="character" w:customStyle="1" w:styleId="WW8Num3z8">
    <w:name w:val="WW8Num3z8"/>
    <w:rsid w:val="00784BA0"/>
  </w:style>
  <w:style w:type="character" w:customStyle="1" w:styleId="WW8Num4z0">
    <w:name w:val="WW8Num4z0"/>
    <w:rsid w:val="00784BA0"/>
  </w:style>
  <w:style w:type="character" w:customStyle="1" w:styleId="WW8Num4z1">
    <w:name w:val="WW8Num4z1"/>
    <w:rsid w:val="00784BA0"/>
  </w:style>
  <w:style w:type="character" w:customStyle="1" w:styleId="WW8Num4z2">
    <w:name w:val="WW8Num4z2"/>
    <w:rsid w:val="00784BA0"/>
  </w:style>
  <w:style w:type="character" w:customStyle="1" w:styleId="WW8Num4z3">
    <w:name w:val="WW8Num4z3"/>
    <w:rsid w:val="00784BA0"/>
  </w:style>
  <w:style w:type="character" w:customStyle="1" w:styleId="WW8Num4z4">
    <w:name w:val="WW8Num4z4"/>
    <w:rsid w:val="00784BA0"/>
  </w:style>
  <w:style w:type="character" w:customStyle="1" w:styleId="WW8Num4z5">
    <w:name w:val="WW8Num4z5"/>
    <w:rsid w:val="00784BA0"/>
  </w:style>
  <w:style w:type="character" w:customStyle="1" w:styleId="WW8Num4z6">
    <w:name w:val="WW8Num4z6"/>
    <w:rsid w:val="00784BA0"/>
  </w:style>
  <w:style w:type="character" w:customStyle="1" w:styleId="WW8Num4z7">
    <w:name w:val="WW8Num4z7"/>
    <w:rsid w:val="00784BA0"/>
  </w:style>
  <w:style w:type="character" w:customStyle="1" w:styleId="WW8Num4z8">
    <w:name w:val="WW8Num4z8"/>
    <w:rsid w:val="00784BA0"/>
  </w:style>
  <w:style w:type="character" w:customStyle="1" w:styleId="WW8Num5z0">
    <w:name w:val="WW8Num5z0"/>
    <w:rsid w:val="00784BA0"/>
    <w:rPr>
      <w:rFonts w:hint="default"/>
      <w:i/>
      <w:iCs/>
    </w:rPr>
  </w:style>
  <w:style w:type="character" w:customStyle="1" w:styleId="WW8Num5z1">
    <w:name w:val="WW8Num5z1"/>
    <w:rsid w:val="00784BA0"/>
  </w:style>
  <w:style w:type="character" w:customStyle="1" w:styleId="WW8Num5z2">
    <w:name w:val="WW8Num5z2"/>
    <w:rsid w:val="00784BA0"/>
  </w:style>
  <w:style w:type="character" w:customStyle="1" w:styleId="WW8Num5z3">
    <w:name w:val="WW8Num5z3"/>
    <w:rsid w:val="00784BA0"/>
  </w:style>
  <w:style w:type="character" w:customStyle="1" w:styleId="WW8Num5z4">
    <w:name w:val="WW8Num5z4"/>
    <w:rsid w:val="00784BA0"/>
  </w:style>
  <w:style w:type="character" w:customStyle="1" w:styleId="WW8Num5z5">
    <w:name w:val="WW8Num5z5"/>
    <w:rsid w:val="00784BA0"/>
  </w:style>
  <w:style w:type="character" w:customStyle="1" w:styleId="WW8Num5z6">
    <w:name w:val="WW8Num5z6"/>
    <w:rsid w:val="00784BA0"/>
  </w:style>
  <w:style w:type="character" w:customStyle="1" w:styleId="WW8Num5z7">
    <w:name w:val="WW8Num5z7"/>
    <w:rsid w:val="00784BA0"/>
  </w:style>
  <w:style w:type="character" w:customStyle="1" w:styleId="WW8Num5z8">
    <w:name w:val="WW8Num5z8"/>
    <w:rsid w:val="00784BA0"/>
  </w:style>
  <w:style w:type="character" w:customStyle="1" w:styleId="WW8Num6z0">
    <w:name w:val="WW8Num6z0"/>
    <w:rsid w:val="00784BA0"/>
    <w:rPr>
      <w:rFonts w:hint="default"/>
      <w:b w:val="0"/>
      <w:bCs w:val="0"/>
    </w:rPr>
  </w:style>
  <w:style w:type="character" w:customStyle="1" w:styleId="WW8Num6z1">
    <w:name w:val="WW8Num6z1"/>
    <w:rsid w:val="00784BA0"/>
  </w:style>
  <w:style w:type="character" w:customStyle="1" w:styleId="WW8Num6z2">
    <w:name w:val="WW8Num6z2"/>
    <w:rsid w:val="00784BA0"/>
  </w:style>
  <w:style w:type="character" w:customStyle="1" w:styleId="WW8Num6z3">
    <w:name w:val="WW8Num6z3"/>
    <w:rsid w:val="00784BA0"/>
  </w:style>
  <w:style w:type="character" w:customStyle="1" w:styleId="WW8Num6z4">
    <w:name w:val="WW8Num6z4"/>
    <w:rsid w:val="00784BA0"/>
  </w:style>
  <w:style w:type="character" w:customStyle="1" w:styleId="WW8Num6z5">
    <w:name w:val="WW8Num6z5"/>
    <w:rsid w:val="00784BA0"/>
  </w:style>
  <w:style w:type="character" w:customStyle="1" w:styleId="WW8Num6z6">
    <w:name w:val="WW8Num6z6"/>
    <w:rsid w:val="00784BA0"/>
  </w:style>
  <w:style w:type="character" w:customStyle="1" w:styleId="WW8Num6z7">
    <w:name w:val="WW8Num6z7"/>
    <w:rsid w:val="00784BA0"/>
  </w:style>
  <w:style w:type="character" w:customStyle="1" w:styleId="WW8Num6z8">
    <w:name w:val="WW8Num6z8"/>
    <w:rsid w:val="00784BA0"/>
  </w:style>
  <w:style w:type="character" w:customStyle="1" w:styleId="WW8Num7z0">
    <w:name w:val="WW8Num7z0"/>
    <w:rsid w:val="00784BA0"/>
    <w:rPr>
      <w:rFonts w:hint="default"/>
    </w:rPr>
  </w:style>
  <w:style w:type="character" w:customStyle="1" w:styleId="WW8Num7z1">
    <w:name w:val="WW8Num7z1"/>
    <w:rsid w:val="00784BA0"/>
  </w:style>
  <w:style w:type="character" w:customStyle="1" w:styleId="WW8Num7z2">
    <w:name w:val="WW8Num7z2"/>
    <w:rsid w:val="00784BA0"/>
  </w:style>
  <w:style w:type="character" w:customStyle="1" w:styleId="WW8Num7z3">
    <w:name w:val="WW8Num7z3"/>
    <w:rsid w:val="00784BA0"/>
  </w:style>
  <w:style w:type="character" w:customStyle="1" w:styleId="WW8Num7z4">
    <w:name w:val="WW8Num7z4"/>
    <w:rsid w:val="00784BA0"/>
  </w:style>
  <w:style w:type="character" w:customStyle="1" w:styleId="WW8Num7z5">
    <w:name w:val="WW8Num7z5"/>
    <w:rsid w:val="00784BA0"/>
  </w:style>
  <w:style w:type="character" w:customStyle="1" w:styleId="WW8Num7z6">
    <w:name w:val="WW8Num7z6"/>
    <w:rsid w:val="00784BA0"/>
  </w:style>
  <w:style w:type="character" w:customStyle="1" w:styleId="WW8Num7z7">
    <w:name w:val="WW8Num7z7"/>
    <w:rsid w:val="00784BA0"/>
  </w:style>
  <w:style w:type="character" w:customStyle="1" w:styleId="WW8Num7z8">
    <w:name w:val="WW8Num7z8"/>
    <w:rsid w:val="00784BA0"/>
  </w:style>
  <w:style w:type="character" w:customStyle="1" w:styleId="WW8Num8z0">
    <w:name w:val="WW8Num8z0"/>
    <w:rsid w:val="00784BA0"/>
  </w:style>
  <w:style w:type="character" w:customStyle="1" w:styleId="WW8Num8z1">
    <w:name w:val="WW8Num8z1"/>
    <w:rsid w:val="00784BA0"/>
    <w:rPr>
      <w:b w:val="0"/>
      <w:bCs w:val="0"/>
    </w:rPr>
  </w:style>
  <w:style w:type="character" w:customStyle="1" w:styleId="WW8Num8z3">
    <w:name w:val="WW8Num8z3"/>
    <w:rsid w:val="00784BA0"/>
  </w:style>
  <w:style w:type="character" w:customStyle="1" w:styleId="WW8Num8z4">
    <w:name w:val="WW8Num8z4"/>
    <w:rsid w:val="00784BA0"/>
  </w:style>
  <w:style w:type="character" w:customStyle="1" w:styleId="WW8Num8z5">
    <w:name w:val="WW8Num8z5"/>
    <w:rsid w:val="00784BA0"/>
  </w:style>
  <w:style w:type="character" w:customStyle="1" w:styleId="WW8Num8z6">
    <w:name w:val="WW8Num8z6"/>
    <w:rsid w:val="00784BA0"/>
  </w:style>
  <w:style w:type="character" w:customStyle="1" w:styleId="WW8Num8z7">
    <w:name w:val="WW8Num8z7"/>
    <w:rsid w:val="00784BA0"/>
  </w:style>
  <w:style w:type="character" w:customStyle="1" w:styleId="WW8Num8z8">
    <w:name w:val="WW8Num8z8"/>
    <w:rsid w:val="00784BA0"/>
  </w:style>
  <w:style w:type="character" w:customStyle="1" w:styleId="WW8Num9z0">
    <w:name w:val="WW8Num9z0"/>
    <w:rsid w:val="00784BA0"/>
    <w:rPr>
      <w:rFonts w:hint="default"/>
    </w:rPr>
  </w:style>
  <w:style w:type="character" w:customStyle="1" w:styleId="WW8Num9z1">
    <w:name w:val="WW8Num9z1"/>
    <w:rsid w:val="00784BA0"/>
  </w:style>
  <w:style w:type="character" w:customStyle="1" w:styleId="WW8Num9z2">
    <w:name w:val="WW8Num9z2"/>
    <w:rsid w:val="00784BA0"/>
  </w:style>
  <w:style w:type="character" w:customStyle="1" w:styleId="WW8Num9z3">
    <w:name w:val="WW8Num9z3"/>
    <w:rsid w:val="00784BA0"/>
  </w:style>
  <w:style w:type="character" w:customStyle="1" w:styleId="WW8Num9z4">
    <w:name w:val="WW8Num9z4"/>
    <w:rsid w:val="00784BA0"/>
  </w:style>
  <w:style w:type="character" w:customStyle="1" w:styleId="WW8Num9z5">
    <w:name w:val="WW8Num9z5"/>
    <w:rsid w:val="00784BA0"/>
  </w:style>
  <w:style w:type="character" w:customStyle="1" w:styleId="WW8Num9z6">
    <w:name w:val="WW8Num9z6"/>
    <w:rsid w:val="00784BA0"/>
  </w:style>
  <w:style w:type="character" w:customStyle="1" w:styleId="WW8Num9z7">
    <w:name w:val="WW8Num9z7"/>
    <w:rsid w:val="00784BA0"/>
  </w:style>
  <w:style w:type="character" w:customStyle="1" w:styleId="WW8Num9z8">
    <w:name w:val="WW8Num9z8"/>
    <w:rsid w:val="00784BA0"/>
  </w:style>
  <w:style w:type="character" w:customStyle="1" w:styleId="WW8Num10z0">
    <w:name w:val="WW8Num10z0"/>
    <w:rsid w:val="00784BA0"/>
    <w:rPr>
      <w:rFonts w:hint="default"/>
    </w:rPr>
  </w:style>
  <w:style w:type="character" w:customStyle="1" w:styleId="WW8Num10z1">
    <w:name w:val="WW8Num10z1"/>
    <w:rsid w:val="00784BA0"/>
  </w:style>
  <w:style w:type="character" w:customStyle="1" w:styleId="WW8Num10z2">
    <w:name w:val="WW8Num10z2"/>
    <w:rsid w:val="00784BA0"/>
  </w:style>
  <w:style w:type="character" w:customStyle="1" w:styleId="WW8Num10z3">
    <w:name w:val="WW8Num10z3"/>
    <w:rsid w:val="00784BA0"/>
  </w:style>
  <w:style w:type="character" w:customStyle="1" w:styleId="WW8Num10z4">
    <w:name w:val="WW8Num10z4"/>
    <w:rsid w:val="00784BA0"/>
  </w:style>
  <w:style w:type="character" w:customStyle="1" w:styleId="WW8Num10z5">
    <w:name w:val="WW8Num10z5"/>
    <w:rsid w:val="00784BA0"/>
  </w:style>
  <w:style w:type="character" w:customStyle="1" w:styleId="WW8Num10z6">
    <w:name w:val="WW8Num10z6"/>
    <w:rsid w:val="00784BA0"/>
  </w:style>
  <w:style w:type="character" w:customStyle="1" w:styleId="WW8Num10z7">
    <w:name w:val="WW8Num10z7"/>
    <w:rsid w:val="00784BA0"/>
  </w:style>
  <w:style w:type="character" w:customStyle="1" w:styleId="WW8Num10z8">
    <w:name w:val="WW8Num10z8"/>
    <w:rsid w:val="00784BA0"/>
  </w:style>
  <w:style w:type="character" w:customStyle="1" w:styleId="WW8Num11z0">
    <w:name w:val="WW8Num11z0"/>
    <w:rsid w:val="00784BA0"/>
    <w:rPr>
      <w:rFonts w:ascii="Times New Roman" w:eastAsia="Times New Roman" w:hAnsi="Times New Roman" w:cs="Times New Roman"/>
      <w:b w:val="0"/>
      <w:bCs w:val="0"/>
      <w:i w:val="0"/>
      <w:iCs w:val="0"/>
      <w:strike w:val="0"/>
      <w:dstrike w:val="0"/>
      <w:color w:val="000000"/>
      <w:position w:val="0"/>
      <w:sz w:val="26"/>
      <w:szCs w:val="26"/>
      <w:u w:val="none" w:color="000000"/>
      <w:vertAlign w:val="baseline"/>
    </w:rPr>
  </w:style>
  <w:style w:type="character" w:customStyle="1" w:styleId="WW8Num12z0">
    <w:name w:val="WW8Num12z0"/>
    <w:rsid w:val="00784BA0"/>
    <w:rPr>
      <w:rFonts w:hint="default"/>
    </w:rPr>
  </w:style>
  <w:style w:type="character" w:customStyle="1" w:styleId="WW8Num12z1">
    <w:name w:val="WW8Num12z1"/>
    <w:rsid w:val="00784BA0"/>
  </w:style>
  <w:style w:type="character" w:customStyle="1" w:styleId="WW8Num12z2">
    <w:name w:val="WW8Num12z2"/>
    <w:rsid w:val="00784BA0"/>
  </w:style>
  <w:style w:type="character" w:customStyle="1" w:styleId="WW8Num12z3">
    <w:name w:val="WW8Num12z3"/>
    <w:rsid w:val="00784BA0"/>
  </w:style>
  <w:style w:type="character" w:customStyle="1" w:styleId="WW8Num12z4">
    <w:name w:val="WW8Num12z4"/>
    <w:rsid w:val="00784BA0"/>
  </w:style>
  <w:style w:type="character" w:customStyle="1" w:styleId="WW8Num12z5">
    <w:name w:val="WW8Num12z5"/>
    <w:rsid w:val="00784BA0"/>
  </w:style>
  <w:style w:type="character" w:customStyle="1" w:styleId="WW8Num12z6">
    <w:name w:val="WW8Num12z6"/>
    <w:rsid w:val="00784BA0"/>
  </w:style>
  <w:style w:type="character" w:customStyle="1" w:styleId="WW8Num12z7">
    <w:name w:val="WW8Num12z7"/>
    <w:rsid w:val="00784BA0"/>
  </w:style>
  <w:style w:type="character" w:customStyle="1" w:styleId="WW8Num12z8">
    <w:name w:val="WW8Num12z8"/>
    <w:rsid w:val="00784BA0"/>
  </w:style>
  <w:style w:type="character" w:customStyle="1" w:styleId="WW8Num13z0">
    <w:name w:val="WW8Num13z0"/>
    <w:rsid w:val="00784BA0"/>
    <w:rPr>
      <w:rFonts w:hint="default"/>
    </w:rPr>
  </w:style>
  <w:style w:type="character" w:customStyle="1" w:styleId="WW8Num13z1">
    <w:name w:val="WW8Num13z1"/>
    <w:rsid w:val="00784BA0"/>
    <w:rPr>
      <w:rFonts w:ascii="Courier New" w:hAnsi="Courier New" w:cs="Courier New" w:hint="default"/>
    </w:rPr>
  </w:style>
  <w:style w:type="character" w:customStyle="1" w:styleId="WW8Num13z2">
    <w:name w:val="WW8Num13z2"/>
    <w:rsid w:val="00784BA0"/>
    <w:rPr>
      <w:rFonts w:ascii="Wingdings" w:hAnsi="Wingdings" w:cs="Wingdings" w:hint="default"/>
    </w:rPr>
  </w:style>
  <w:style w:type="character" w:customStyle="1" w:styleId="WW8Num13z3">
    <w:name w:val="WW8Num13z3"/>
    <w:rsid w:val="00784BA0"/>
    <w:rPr>
      <w:rFonts w:ascii="Symbol" w:hAnsi="Symbol" w:cs="Symbol" w:hint="default"/>
    </w:rPr>
  </w:style>
  <w:style w:type="character" w:customStyle="1" w:styleId="WW8Num14z0">
    <w:name w:val="WW8Num14z0"/>
    <w:rsid w:val="00784BA0"/>
    <w:rPr>
      <w:rFonts w:hint="default"/>
    </w:rPr>
  </w:style>
  <w:style w:type="character" w:customStyle="1" w:styleId="WW8Num14z1">
    <w:name w:val="WW8Num14z1"/>
    <w:rsid w:val="00784BA0"/>
  </w:style>
  <w:style w:type="character" w:customStyle="1" w:styleId="WW8Num14z2">
    <w:name w:val="WW8Num14z2"/>
    <w:rsid w:val="00784BA0"/>
  </w:style>
  <w:style w:type="character" w:customStyle="1" w:styleId="WW8Num14z3">
    <w:name w:val="WW8Num14z3"/>
    <w:rsid w:val="00784BA0"/>
  </w:style>
  <w:style w:type="character" w:customStyle="1" w:styleId="WW8Num14z4">
    <w:name w:val="WW8Num14z4"/>
    <w:rsid w:val="00784BA0"/>
  </w:style>
  <w:style w:type="character" w:customStyle="1" w:styleId="WW8Num14z5">
    <w:name w:val="WW8Num14z5"/>
    <w:rsid w:val="00784BA0"/>
  </w:style>
  <w:style w:type="character" w:customStyle="1" w:styleId="WW8Num14z6">
    <w:name w:val="WW8Num14z6"/>
    <w:rsid w:val="00784BA0"/>
  </w:style>
  <w:style w:type="character" w:customStyle="1" w:styleId="WW8Num14z7">
    <w:name w:val="WW8Num14z7"/>
    <w:rsid w:val="00784BA0"/>
  </w:style>
  <w:style w:type="character" w:customStyle="1" w:styleId="WW8Num14z8">
    <w:name w:val="WW8Num14z8"/>
    <w:rsid w:val="00784BA0"/>
  </w:style>
  <w:style w:type="character" w:customStyle="1" w:styleId="WW8Num15z0">
    <w:name w:val="WW8Num15z0"/>
    <w:rsid w:val="00784BA0"/>
    <w:rPr>
      <w:rFonts w:hint="default"/>
      <w:b w:val="0"/>
      <w:bCs w:val="0"/>
    </w:rPr>
  </w:style>
  <w:style w:type="character" w:customStyle="1" w:styleId="WW8Num15z1">
    <w:name w:val="WW8Num15z1"/>
    <w:rsid w:val="00784BA0"/>
  </w:style>
  <w:style w:type="character" w:customStyle="1" w:styleId="WW8Num15z2">
    <w:name w:val="WW8Num15z2"/>
    <w:rsid w:val="00784BA0"/>
  </w:style>
  <w:style w:type="character" w:customStyle="1" w:styleId="WW8Num15z3">
    <w:name w:val="WW8Num15z3"/>
    <w:rsid w:val="00784BA0"/>
  </w:style>
  <w:style w:type="character" w:customStyle="1" w:styleId="WW8Num15z4">
    <w:name w:val="WW8Num15z4"/>
    <w:rsid w:val="00784BA0"/>
  </w:style>
  <w:style w:type="character" w:customStyle="1" w:styleId="WW8Num15z5">
    <w:name w:val="WW8Num15z5"/>
    <w:rsid w:val="00784BA0"/>
  </w:style>
  <w:style w:type="character" w:customStyle="1" w:styleId="WW8Num15z6">
    <w:name w:val="WW8Num15z6"/>
    <w:rsid w:val="00784BA0"/>
  </w:style>
  <w:style w:type="character" w:customStyle="1" w:styleId="WW8Num15z7">
    <w:name w:val="WW8Num15z7"/>
    <w:rsid w:val="00784BA0"/>
  </w:style>
  <w:style w:type="character" w:customStyle="1" w:styleId="WW8Num15z8">
    <w:name w:val="WW8Num15z8"/>
    <w:rsid w:val="00784BA0"/>
  </w:style>
  <w:style w:type="character" w:customStyle="1" w:styleId="WW8Num16z0">
    <w:name w:val="WW8Num16z0"/>
    <w:rsid w:val="00784BA0"/>
    <w:rPr>
      <w:rFonts w:hint="default"/>
    </w:rPr>
  </w:style>
  <w:style w:type="character" w:customStyle="1" w:styleId="WW8Num16z1">
    <w:name w:val="WW8Num16z1"/>
    <w:rsid w:val="00784BA0"/>
    <w:rPr>
      <w:rFonts w:ascii="Courier New" w:hAnsi="Courier New" w:cs="Courier New" w:hint="default"/>
    </w:rPr>
  </w:style>
  <w:style w:type="character" w:customStyle="1" w:styleId="WW8Num16z2">
    <w:name w:val="WW8Num16z2"/>
    <w:rsid w:val="00784BA0"/>
    <w:rPr>
      <w:rFonts w:ascii="Wingdings" w:hAnsi="Wingdings" w:cs="Wingdings" w:hint="default"/>
    </w:rPr>
  </w:style>
  <w:style w:type="character" w:customStyle="1" w:styleId="WW8Num16z3">
    <w:name w:val="WW8Num16z3"/>
    <w:rsid w:val="00784BA0"/>
    <w:rPr>
      <w:rFonts w:ascii="Symbol" w:hAnsi="Symbol" w:cs="Symbol" w:hint="default"/>
    </w:rPr>
  </w:style>
  <w:style w:type="character" w:customStyle="1" w:styleId="WW8Num17z0">
    <w:name w:val="WW8Num17z0"/>
    <w:rsid w:val="00784BA0"/>
    <w:rPr>
      <w:rFonts w:hint="default"/>
    </w:rPr>
  </w:style>
  <w:style w:type="character" w:customStyle="1" w:styleId="WW8Num17z1">
    <w:name w:val="WW8Num17z1"/>
    <w:rsid w:val="00784BA0"/>
  </w:style>
  <w:style w:type="character" w:customStyle="1" w:styleId="WW8Num17z2">
    <w:name w:val="WW8Num17z2"/>
    <w:rsid w:val="00784BA0"/>
  </w:style>
  <w:style w:type="character" w:customStyle="1" w:styleId="WW8Num17z3">
    <w:name w:val="WW8Num17z3"/>
    <w:rsid w:val="00784BA0"/>
  </w:style>
  <w:style w:type="character" w:customStyle="1" w:styleId="WW8Num17z4">
    <w:name w:val="WW8Num17z4"/>
    <w:rsid w:val="00784BA0"/>
  </w:style>
  <w:style w:type="character" w:customStyle="1" w:styleId="WW8Num17z5">
    <w:name w:val="WW8Num17z5"/>
    <w:rsid w:val="00784BA0"/>
  </w:style>
  <w:style w:type="character" w:customStyle="1" w:styleId="WW8Num17z6">
    <w:name w:val="WW8Num17z6"/>
    <w:rsid w:val="00784BA0"/>
  </w:style>
  <w:style w:type="character" w:customStyle="1" w:styleId="WW8Num17z7">
    <w:name w:val="WW8Num17z7"/>
    <w:rsid w:val="00784BA0"/>
  </w:style>
  <w:style w:type="character" w:customStyle="1" w:styleId="WW8Num17z8">
    <w:name w:val="WW8Num17z8"/>
    <w:rsid w:val="00784BA0"/>
  </w:style>
  <w:style w:type="character" w:customStyle="1" w:styleId="WW8Num18z0">
    <w:name w:val="WW8Num18z0"/>
    <w:rsid w:val="00784BA0"/>
    <w:rPr>
      <w:rFonts w:hint="default"/>
    </w:rPr>
  </w:style>
  <w:style w:type="character" w:customStyle="1" w:styleId="WW8Num18z1">
    <w:name w:val="WW8Num18z1"/>
    <w:rsid w:val="00784BA0"/>
  </w:style>
  <w:style w:type="character" w:customStyle="1" w:styleId="WW8Num18z2">
    <w:name w:val="WW8Num18z2"/>
    <w:rsid w:val="00784BA0"/>
  </w:style>
  <w:style w:type="character" w:customStyle="1" w:styleId="WW8Num18z3">
    <w:name w:val="WW8Num18z3"/>
    <w:rsid w:val="00784BA0"/>
  </w:style>
  <w:style w:type="character" w:customStyle="1" w:styleId="WW8Num18z4">
    <w:name w:val="WW8Num18z4"/>
    <w:rsid w:val="00784BA0"/>
  </w:style>
  <w:style w:type="character" w:customStyle="1" w:styleId="WW8Num18z5">
    <w:name w:val="WW8Num18z5"/>
    <w:rsid w:val="00784BA0"/>
  </w:style>
  <w:style w:type="character" w:customStyle="1" w:styleId="WW8Num18z6">
    <w:name w:val="WW8Num18z6"/>
    <w:rsid w:val="00784BA0"/>
  </w:style>
  <w:style w:type="character" w:customStyle="1" w:styleId="WW8Num18z7">
    <w:name w:val="WW8Num18z7"/>
    <w:rsid w:val="00784BA0"/>
  </w:style>
  <w:style w:type="character" w:customStyle="1" w:styleId="WW8Num18z8">
    <w:name w:val="WW8Num18z8"/>
    <w:rsid w:val="00784BA0"/>
  </w:style>
  <w:style w:type="character" w:customStyle="1" w:styleId="WW8Num19z0">
    <w:name w:val="WW8Num19z0"/>
    <w:rsid w:val="00784BA0"/>
    <w:rPr>
      <w:rFonts w:hint="default"/>
    </w:rPr>
  </w:style>
  <w:style w:type="character" w:customStyle="1" w:styleId="WW8Num19z1">
    <w:name w:val="WW8Num19z1"/>
    <w:rsid w:val="00784BA0"/>
  </w:style>
  <w:style w:type="character" w:customStyle="1" w:styleId="WW8Num19z2">
    <w:name w:val="WW8Num19z2"/>
    <w:rsid w:val="00784BA0"/>
  </w:style>
  <w:style w:type="character" w:customStyle="1" w:styleId="WW8Num19z3">
    <w:name w:val="WW8Num19z3"/>
    <w:rsid w:val="00784BA0"/>
  </w:style>
  <w:style w:type="character" w:customStyle="1" w:styleId="WW8Num19z4">
    <w:name w:val="WW8Num19z4"/>
    <w:rsid w:val="00784BA0"/>
  </w:style>
  <w:style w:type="character" w:customStyle="1" w:styleId="WW8Num19z5">
    <w:name w:val="WW8Num19z5"/>
    <w:rsid w:val="00784BA0"/>
  </w:style>
  <w:style w:type="character" w:customStyle="1" w:styleId="WW8Num19z6">
    <w:name w:val="WW8Num19z6"/>
    <w:rsid w:val="00784BA0"/>
  </w:style>
  <w:style w:type="character" w:customStyle="1" w:styleId="WW8Num19z7">
    <w:name w:val="WW8Num19z7"/>
    <w:rsid w:val="00784BA0"/>
  </w:style>
  <w:style w:type="character" w:customStyle="1" w:styleId="WW8Num19z8">
    <w:name w:val="WW8Num19z8"/>
    <w:rsid w:val="00784BA0"/>
  </w:style>
  <w:style w:type="character" w:customStyle="1" w:styleId="WW8Num20z0">
    <w:name w:val="WW8Num20z0"/>
    <w:rsid w:val="00784BA0"/>
    <w:rPr>
      <w:rFonts w:hint="default"/>
    </w:rPr>
  </w:style>
  <w:style w:type="character" w:customStyle="1" w:styleId="WW8Num20z1">
    <w:name w:val="WW8Num20z1"/>
    <w:rsid w:val="00784BA0"/>
  </w:style>
  <w:style w:type="character" w:customStyle="1" w:styleId="WW8Num20z2">
    <w:name w:val="WW8Num20z2"/>
    <w:rsid w:val="00784BA0"/>
  </w:style>
  <w:style w:type="character" w:customStyle="1" w:styleId="WW8Num20z3">
    <w:name w:val="WW8Num20z3"/>
    <w:rsid w:val="00784BA0"/>
  </w:style>
  <w:style w:type="character" w:customStyle="1" w:styleId="WW8Num20z4">
    <w:name w:val="WW8Num20z4"/>
    <w:rsid w:val="00784BA0"/>
  </w:style>
  <w:style w:type="character" w:customStyle="1" w:styleId="WW8Num20z5">
    <w:name w:val="WW8Num20z5"/>
    <w:rsid w:val="00784BA0"/>
  </w:style>
  <w:style w:type="character" w:customStyle="1" w:styleId="WW8Num20z6">
    <w:name w:val="WW8Num20z6"/>
    <w:rsid w:val="00784BA0"/>
  </w:style>
  <w:style w:type="character" w:customStyle="1" w:styleId="WW8Num20z7">
    <w:name w:val="WW8Num20z7"/>
    <w:rsid w:val="00784BA0"/>
  </w:style>
  <w:style w:type="character" w:customStyle="1" w:styleId="WW8Num20z8">
    <w:name w:val="WW8Num20z8"/>
    <w:rsid w:val="00784BA0"/>
  </w:style>
  <w:style w:type="character" w:customStyle="1" w:styleId="WW8Num21z0">
    <w:name w:val="WW8Num21z0"/>
    <w:rsid w:val="00784BA0"/>
    <w:rPr>
      <w:rFonts w:hint="default"/>
      <w:b w:val="0"/>
      <w:bCs w:val="0"/>
    </w:rPr>
  </w:style>
  <w:style w:type="character" w:customStyle="1" w:styleId="WW8Num21z1">
    <w:name w:val="WW8Num21z1"/>
    <w:rsid w:val="00784BA0"/>
  </w:style>
  <w:style w:type="character" w:customStyle="1" w:styleId="WW8Num21z2">
    <w:name w:val="WW8Num21z2"/>
    <w:rsid w:val="00784BA0"/>
  </w:style>
  <w:style w:type="character" w:customStyle="1" w:styleId="WW8Num21z3">
    <w:name w:val="WW8Num21z3"/>
    <w:rsid w:val="00784BA0"/>
  </w:style>
  <w:style w:type="character" w:customStyle="1" w:styleId="WW8Num21z4">
    <w:name w:val="WW8Num21z4"/>
    <w:rsid w:val="00784BA0"/>
  </w:style>
  <w:style w:type="character" w:customStyle="1" w:styleId="WW8Num21z5">
    <w:name w:val="WW8Num21z5"/>
    <w:rsid w:val="00784BA0"/>
  </w:style>
  <w:style w:type="character" w:customStyle="1" w:styleId="WW8Num21z6">
    <w:name w:val="WW8Num21z6"/>
    <w:rsid w:val="00784BA0"/>
  </w:style>
  <w:style w:type="character" w:customStyle="1" w:styleId="WW8Num21z7">
    <w:name w:val="WW8Num21z7"/>
    <w:rsid w:val="00784BA0"/>
  </w:style>
  <w:style w:type="character" w:customStyle="1" w:styleId="WW8Num21z8">
    <w:name w:val="WW8Num21z8"/>
    <w:rsid w:val="00784BA0"/>
  </w:style>
  <w:style w:type="character" w:customStyle="1" w:styleId="WW8Num22z0">
    <w:name w:val="WW8Num22z0"/>
    <w:rsid w:val="00784BA0"/>
    <w:rPr>
      <w:rFonts w:ascii="Calibri" w:eastAsia="Times New Roman" w:hAnsi="Calibri" w:cs="Calibri"/>
      <w:b w:val="0"/>
      <w:bCs w:val="0"/>
      <w:i w:val="0"/>
      <w:iCs w:val="0"/>
      <w:strike w:val="0"/>
      <w:dstrike w:val="0"/>
      <w:color w:val="000000"/>
      <w:position w:val="0"/>
      <w:sz w:val="22"/>
      <w:szCs w:val="22"/>
      <w:u w:val="none" w:color="000000"/>
      <w:vertAlign w:val="baseline"/>
    </w:rPr>
  </w:style>
  <w:style w:type="character" w:customStyle="1" w:styleId="WW8Num22z1">
    <w:name w:val="WW8Num22z1"/>
    <w:rsid w:val="00784BA0"/>
    <w:rPr>
      <w:rFonts w:ascii="Symbol" w:hAnsi="Symbol" w:cs="Symbol" w:hint="default"/>
      <w:b w:val="0"/>
      <w:bCs w:val="0"/>
      <w:i w:val="0"/>
      <w:iCs w:val="0"/>
      <w:strike w:val="0"/>
      <w:dstrike w:val="0"/>
      <w:color w:val="000000"/>
      <w:position w:val="0"/>
      <w:sz w:val="20"/>
      <w:szCs w:val="20"/>
      <w:u w:val="none" w:color="000000"/>
      <w:vertAlign w:val="baseline"/>
    </w:rPr>
  </w:style>
  <w:style w:type="character" w:customStyle="1" w:styleId="WW8Num22z2">
    <w:name w:val="WW8Num22z2"/>
    <w:rsid w:val="00784BA0"/>
    <w:rPr>
      <w:rFonts w:ascii="Times New Roman" w:eastAsia="Times New Roman" w:hAnsi="Times New Roman" w:cs="Times New Roman"/>
      <w:b w:val="0"/>
      <w:bCs w:val="0"/>
      <w:i w:val="0"/>
      <w:iCs w:val="0"/>
      <w:strike w:val="0"/>
      <w:dstrike w:val="0"/>
      <w:color w:val="000000"/>
      <w:position w:val="0"/>
      <w:sz w:val="20"/>
      <w:szCs w:val="20"/>
      <w:u w:val="none" w:color="000000"/>
      <w:vertAlign w:val="baseline"/>
    </w:rPr>
  </w:style>
  <w:style w:type="character" w:customStyle="1" w:styleId="WW8Num23z0">
    <w:name w:val="WW8Num23z0"/>
    <w:rsid w:val="00784BA0"/>
    <w:rPr>
      <w:rFonts w:hint="default"/>
      <w:b/>
      <w:bCs/>
      <w:i w:val="0"/>
      <w:iCs w:val="0"/>
      <w:shd w:val="clear" w:color="auto" w:fill="FDE9D9"/>
    </w:rPr>
  </w:style>
  <w:style w:type="character" w:customStyle="1" w:styleId="WW8Num23z1">
    <w:name w:val="WW8Num23z1"/>
    <w:rsid w:val="00784BA0"/>
  </w:style>
  <w:style w:type="character" w:customStyle="1" w:styleId="WW8Num23z2">
    <w:name w:val="WW8Num23z2"/>
    <w:rsid w:val="00784BA0"/>
  </w:style>
  <w:style w:type="character" w:customStyle="1" w:styleId="WW8Num23z3">
    <w:name w:val="WW8Num23z3"/>
    <w:rsid w:val="00784BA0"/>
  </w:style>
  <w:style w:type="character" w:customStyle="1" w:styleId="WW8Num23z4">
    <w:name w:val="WW8Num23z4"/>
    <w:rsid w:val="00784BA0"/>
  </w:style>
  <w:style w:type="character" w:customStyle="1" w:styleId="WW8Num23z5">
    <w:name w:val="WW8Num23z5"/>
    <w:rsid w:val="00784BA0"/>
  </w:style>
  <w:style w:type="character" w:customStyle="1" w:styleId="WW8Num23z6">
    <w:name w:val="WW8Num23z6"/>
    <w:rsid w:val="00784BA0"/>
  </w:style>
  <w:style w:type="character" w:customStyle="1" w:styleId="WW8Num23z7">
    <w:name w:val="WW8Num23z7"/>
    <w:rsid w:val="00784BA0"/>
  </w:style>
  <w:style w:type="character" w:customStyle="1" w:styleId="WW8Num23z8">
    <w:name w:val="WW8Num23z8"/>
    <w:rsid w:val="00784BA0"/>
  </w:style>
  <w:style w:type="character" w:customStyle="1" w:styleId="WW8Num24z0">
    <w:name w:val="WW8Num24z0"/>
    <w:rsid w:val="00784BA0"/>
    <w:rPr>
      <w:rFonts w:hint="default"/>
    </w:rPr>
  </w:style>
  <w:style w:type="character" w:customStyle="1" w:styleId="WW8Num24z1">
    <w:name w:val="WW8Num24z1"/>
    <w:rsid w:val="00784BA0"/>
  </w:style>
  <w:style w:type="character" w:customStyle="1" w:styleId="WW8Num24z2">
    <w:name w:val="WW8Num24z2"/>
    <w:rsid w:val="00784BA0"/>
  </w:style>
  <w:style w:type="character" w:customStyle="1" w:styleId="WW8Num24z3">
    <w:name w:val="WW8Num24z3"/>
    <w:rsid w:val="00784BA0"/>
  </w:style>
  <w:style w:type="character" w:customStyle="1" w:styleId="WW8Num24z4">
    <w:name w:val="WW8Num24z4"/>
    <w:rsid w:val="00784BA0"/>
  </w:style>
  <w:style w:type="character" w:customStyle="1" w:styleId="WW8Num24z5">
    <w:name w:val="WW8Num24z5"/>
    <w:rsid w:val="00784BA0"/>
  </w:style>
  <w:style w:type="character" w:customStyle="1" w:styleId="WW8Num24z6">
    <w:name w:val="WW8Num24z6"/>
    <w:rsid w:val="00784BA0"/>
  </w:style>
  <w:style w:type="character" w:customStyle="1" w:styleId="WW8Num24z7">
    <w:name w:val="WW8Num24z7"/>
    <w:rsid w:val="00784BA0"/>
  </w:style>
  <w:style w:type="character" w:customStyle="1" w:styleId="WW8Num24z8">
    <w:name w:val="WW8Num24z8"/>
    <w:rsid w:val="00784BA0"/>
  </w:style>
  <w:style w:type="character" w:customStyle="1" w:styleId="WW8Num25z0">
    <w:name w:val="WW8Num25z0"/>
    <w:rsid w:val="00784BA0"/>
    <w:rPr>
      <w:rFonts w:hint="default"/>
    </w:rPr>
  </w:style>
  <w:style w:type="character" w:customStyle="1" w:styleId="WW8Num25z1">
    <w:name w:val="WW8Num25z1"/>
    <w:rsid w:val="00784BA0"/>
  </w:style>
  <w:style w:type="character" w:customStyle="1" w:styleId="WW8Num25z2">
    <w:name w:val="WW8Num25z2"/>
    <w:rsid w:val="00784BA0"/>
  </w:style>
  <w:style w:type="character" w:customStyle="1" w:styleId="WW8Num25z3">
    <w:name w:val="WW8Num25z3"/>
    <w:rsid w:val="00784BA0"/>
  </w:style>
  <w:style w:type="character" w:customStyle="1" w:styleId="WW8Num25z4">
    <w:name w:val="WW8Num25z4"/>
    <w:rsid w:val="00784BA0"/>
  </w:style>
  <w:style w:type="character" w:customStyle="1" w:styleId="WW8Num25z5">
    <w:name w:val="WW8Num25z5"/>
    <w:rsid w:val="00784BA0"/>
  </w:style>
  <w:style w:type="character" w:customStyle="1" w:styleId="WW8Num25z6">
    <w:name w:val="WW8Num25z6"/>
    <w:rsid w:val="00784BA0"/>
  </w:style>
  <w:style w:type="character" w:customStyle="1" w:styleId="WW8Num25z7">
    <w:name w:val="WW8Num25z7"/>
    <w:rsid w:val="00784BA0"/>
  </w:style>
  <w:style w:type="character" w:customStyle="1" w:styleId="WW8Num25z8">
    <w:name w:val="WW8Num25z8"/>
    <w:rsid w:val="00784BA0"/>
  </w:style>
  <w:style w:type="character" w:customStyle="1" w:styleId="WW8Num26z0">
    <w:name w:val="WW8Num26z0"/>
    <w:rsid w:val="00784BA0"/>
    <w:rPr>
      <w:rFonts w:hint="default"/>
      <w:b w:val="0"/>
      <w:bCs w:val="0"/>
    </w:rPr>
  </w:style>
  <w:style w:type="character" w:customStyle="1" w:styleId="WW8Num26z1">
    <w:name w:val="WW8Num26z1"/>
    <w:rsid w:val="00784BA0"/>
  </w:style>
  <w:style w:type="character" w:customStyle="1" w:styleId="WW8Num26z2">
    <w:name w:val="WW8Num26z2"/>
    <w:rsid w:val="00784BA0"/>
  </w:style>
  <w:style w:type="character" w:customStyle="1" w:styleId="WW8Num26z3">
    <w:name w:val="WW8Num26z3"/>
    <w:rsid w:val="00784BA0"/>
  </w:style>
  <w:style w:type="character" w:customStyle="1" w:styleId="WW8Num26z4">
    <w:name w:val="WW8Num26z4"/>
    <w:rsid w:val="00784BA0"/>
  </w:style>
  <w:style w:type="character" w:customStyle="1" w:styleId="WW8Num26z5">
    <w:name w:val="WW8Num26z5"/>
    <w:rsid w:val="00784BA0"/>
  </w:style>
  <w:style w:type="character" w:customStyle="1" w:styleId="WW8Num26z6">
    <w:name w:val="WW8Num26z6"/>
    <w:rsid w:val="00784BA0"/>
  </w:style>
  <w:style w:type="character" w:customStyle="1" w:styleId="WW8Num26z7">
    <w:name w:val="WW8Num26z7"/>
    <w:rsid w:val="00784BA0"/>
  </w:style>
  <w:style w:type="character" w:customStyle="1" w:styleId="WW8Num26z8">
    <w:name w:val="WW8Num26z8"/>
    <w:rsid w:val="00784BA0"/>
  </w:style>
  <w:style w:type="character" w:customStyle="1" w:styleId="WW8Num27z0">
    <w:name w:val="WW8Num27z0"/>
    <w:rsid w:val="00784BA0"/>
    <w:rPr>
      <w:rFonts w:ascii="Symbol" w:hAnsi="Symbol" w:cs="Symbol" w:hint="default"/>
    </w:rPr>
  </w:style>
  <w:style w:type="character" w:customStyle="1" w:styleId="WW8Num27z1">
    <w:name w:val="WW8Num27z1"/>
    <w:rsid w:val="00784BA0"/>
    <w:rPr>
      <w:rFonts w:ascii="Courier New" w:hAnsi="Courier New" w:cs="Courier New" w:hint="default"/>
    </w:rPr>
  </w:style>
  <w:style w:type="character" w:customStyle="1" w:styleId="WW8Num27z2">
    <w:name w:val="WW8Num27z2"/>
    <w:rsid w:val="00784BA0"/>
    <w:rPr>
      <w:rFonts w:ascii="Wingdings" w:hAnsi="Wingdings" w:cs="Wingdings" w:hint="default"/>
    </w:rPr>
  </w:style>
  <w:style w:type="character" w:customStyle="1" w:styleId="WW8Num28z0">
    <w:name w:val="WW8Num28z0"/>
    <w:rsid w:val="00784BA0"/>
    <w:rPr>
      <w:rFonts w:hint="default"/>
    </w:rPr>
  </w:style>
  <w:style w:type="character" w:customStyle="1" w:styleId="WW8Num28z1">
    <w:name w:val="WW8Num28z1"/>
    <w:rsid w:val="00784BA0"/>
  </w:style>
  <w:style w:type="character" w:customStyle="1" w:styleId="WW8Num28z2">
    <w:name w:val="WW8Num28z2"/>
    <w:rsid w:val="00784BA0"/>
  </w:style>
  <w:style w:type="character" w:customStyle="1" w:styleId="WW8Num28z3">
    <w:name w:val="WW8Num28z3"/>
    <w:rsid w:val="00784BA0"/>
  </w:style>
  <w:style w:type="character" w:customStyle="1" w:styleId="WW8Num28z4">
    <w:name w:val="WW8Num28z4"/>
    <w:rsid w:val="00784BA0"/>
  </w:style>
  <w:style w:type="character" w:customStyle="1" w:styleId="WW8Num28z5">
    <w:name w:val="WW8Num28z5"/>
    <w:rsid w:val="00784BA0"/>
  </w:style>
  <w:style w:type="character" w:customStyle="1" w:styleId="WW8Num28z6">
    <w:name w:val="WW8Num28z6"/>
    <w:rsid w:val="00784BA0"/>
  </w:style>
  <w:style w:type="character" w:customStyle="1" w:styleId="WW8Num28z7">
    <w:name w:val="WW8Num28z7"/>
    <w:rsid w:val="00784BA0"/>
  </w:style>
  <w:style w:type="character" w:customStyle="1" w:styleId="WW8Num28z8">
    <w:name w:val="WW8Num28z8"/>
    <w:rsid w:val="00784BA0"/>
  </w:style>
  <w:style w:type="character" w:customStyle="1" w:styleId="Domylnaczcionkaakapitu1">
    <w:name w:val="Domyślna czcionka akapitu1"/>
    <w:rsid w:val="00784BA0"/>
  </w:style>
  <w:style w:type="character" w:customStyle="1" w:styleId="Nagwek1Znak">
    <w:name w:val="Nagłówek 1 Znak"/>
    <w:rsid w:val="00784BA0"/>
    <w:rPr>
      <w:rFonts w:ascii="Cambria" w:hAnsi="Cambria" w:cs="Cambria"/>
      <w:b/>
      <w:bCs/>
      <w:sz w:val="32"/>
      <w:szCs w:val="32"/>
    </w:rPr>
  </w:style>
  <w:style w:type="character" w:customStyle="1" w:styleId="Nagwek2Znak">
    <w:name w:val="Nagłówek 2 Znak"/>
    <w:rsid w:val="00784BA0"/>
    <w:rPr>
      <w:rFonts w:ascii="Times New Roman" w:hAnsi="Times New Roman" w:cs="Times New Roman"/>
      <w:color w:val="000000"/>
      <w:sz w:val="22"/>
      <w:szCs w:val="22"/>
      <w:lang w:val="pl-PL"/>
    </w:rPr>
  </w:style>
  <w:style w:type="character" w:customStyle="1" w:styleId="TekstpodstawowyZnak">
    <w:name w:val="Tekst podstawowy Znak"/>
    <w:rsid w:val="00784BA0"/>
    <w:rPr>
      <w:rFonts w:ascii="Times New Roman" w:hAnsi="Times New Roman" w:cs="Times New Roman"/>
      <w:sz w:val="24"/>
      <w:szCs w:val="24"/>
      <w:lang w:eastAsia="ar-SA" w:bidi="ar-SA"/>
    </w:rPr>
  </w:style>
  <w:style w:type="character" w:customStyle="1" w:styleId="Odwoaniedokomentarza1">
    <w:name w:val="Odwołanie do komentarza1"/>
    <w:rsid w:val="00784BA0"/>
    <w:rPr>
      <w:sz w:val="16"/>
      <w:szCs w:val="16"/>
    </w:rPr>
  </w:style>
  <w:style w:type="character" w:customStyle="1" w:styleId="TekstkomentarzaZnak">
    <w:name w:val="Tekst komentarza Znak"/>
    <w:rsid w:val="00784BA0"/>
    <w:rPr>
      <w:sz w:val="20"/>
      <w:szCs w:val="20"/>
    </w:rPr>
  </w:style>
  <w:style w:type="character" w:customStyle="1" w:styleId="TematkomentarzaZnak">
    <w:name w:val="Temat komentarza Znak"/>
    <w:rsid w:val="00784BA0"/>
    <w:rPr>
      <w:b/>
      <w:bCs/>
      <w:sz w:val="20"/>
      <w:szCs w:val="20"/>
    </w:rPr>
  </w:style>
  <w:style w:type="character" w:customStyle="1" w:styleId="TekstdymkaZnak">
    <w:name w:val="Tekst dymka Znak"/>
    <w:rsid w:val="00784BA0"/>
    <w:rPr>
      <w:rFonts w:ascii="Segoe UI" w:hAnsi="Segoe UI" w:cs="Segoe UI"/>
      <w:sz w:val="18"/>
      <w:szCs w:val="18"/>
    </w:rPr>
  </w:style>
  <w:style w:type="character" w:customStyle="1" w:styleId="NagwekZnak">
    <w:name w:val="Nagłówek Znak"/>
    <w:basedOn w:val="Domylnaczcionkaakapitu1"/>
    <w:rsid w:val="00784BA0"/>
  </w:style>
  <w:style w:type="character" w:customStyle="1" w:styleId="StopkaZnak">
    <w:name w:val="Stopka Znak"/>
    <w:basedOn w:val="Domylnaczcionkaakapitu1"/>
    <w:rsid w:val="00784BA0"/>
  </w:style>
  <w:style w:type="character" w:styleId="Hipercze">
    <w:name w:val="Hyperlink"/>
    <w:rsid w:val="00784BA0"/>
    <w:rPr>
      <w:color w:val="0000FF"/>
      <w:u w:val="single"/>
    </w:rPr>
  </w:style>
  <w:style w:type="character" w:customStyle="1" w:styleId="Nierozpoznanawzmianka1">
    <w:name w:val="Nierozpoznana wzmianka1"/>
    <w:rsid w:val="00784BA0"/>
    <w:rPr>
      <w:color w:val="808080"/>
      <w:shd w:val="clear" w:color="auto" w:fill="E6E6E6"/>
    </w:rPr>
  </w:style>
  <w:style w:type="character" w:customStyle="1" w:styleId="TytuZnak">
    <w:name w:val="Tytuł Znak"/>
    <w:rsid w:val="00784BA0"/>
    <w:rPr>
      <w:rFonts w:ascii="Cambria" w:hAnsi="Cambria" w:cs="Cambria"/>
      <w:b/>
      <w:bCs/>
      <w:spacing w:val="-10"/>
      <w:kern w:val="1"/>
      <w:sz w:val="56"/>
      <w:szCs w:val="56"/>
    </w:rPr>
  </w:style>
  <w:style w:type="character" w:customStyle="1" w:styleId="PodtytuZnak">
    <w:name w:val="Podtytuł Znak"/>
    <w:rsid w:val="00784BA0"/>
    <w:rPr>
      <w:rFonts w:eastAsia="Times New Roman"/>
      <w:color w:val="5A5A5A"/>
      <w:spacing w:val="15"/>
    </w:rPr>
  </w:style>
  <w:style w:type="character" w:customStyle="1" w:styleId="Nierozpoznanawzmianka2">
    <w:name w:val="Nierozpoznana wzmianka2"/>
    <w:rsid w:val="00784BA0"/>
    <w:rPr>
      <w:color w:val="605E5C"/>
      <w:shd w:val="clear" w:color="auto" w:fill="E1DFDD"/>
    </w:rPr>
  </w:style>
  <w:style w:type="character" w:styleId="UyteHipercze">
    <w:name w:val="FollowedHyperlink"/>
    <w:rsid w:val="00784BA0"/>
    <w:rPr>
      <w:color w:val="800080"/>
      <w:u w:val="single"/>
    </w:rPr>
  </w:style>
  <w:style w:type="paragraph" w:customStyle="1" w:styleId="Nagwek10">
    <w:name w:val="Nagłówek1"/>
    <w:basedOn w:val="Normalny"/>
    <w:next w:val="Tekstpodstawowy"/>
    <w:rsid w:val="00784BA0"/>
    <w:pPr>
      <w:keepNext/>
      <w:spacing w:before="240" w:after="120"/>
    </w:pPr>
    <w:rPr>
      <w:rFonts w:ascii="Arial" w:eastAsia="Microsoft YaHei" w:hAnsi="Arial" w:cs="Arial"/>
      <w:sz w:val="28"/>
      <w:szCs w:val="28"/>
    </w:rPr>
  </w:style>
  <w:style w:type="paragraph" w:styleId="Tekstpodstawowy">
    <w:name w:val="Body Text"/>
    <w:basedOn w:val="Normalny"/>
    <w:rsid w:val="00784BA0"/>
    <w:pPr>
      <w:spacing w:after="120" w:line="240" w:lineRule="auto"/>
    </w:pPr>
    <w:rPr>
      <w:rFonts w:ascii="Times New Roman" w:eastAsia="Times New Roman" w:hAnsi="Times New Roman" w:cs="Times New Roman"/>
      <w:sz w:val="24"/>
      <w:szCs w:val="24"/>
    </w:rPr>
  </w:style>
  <w:style w:type="paragraph" w:styleId="Lista">
    <w:name w:val="List"/>
    <w:basedOn w:val="Tekstpodstawowy"/>
    <w:rsid w:val="00784BA0"/>
    <w:rPr>
      <w:rFonts w:cs="Arial"/>
    </w:rPr>
  </w:style>
  <w:style w:type="paragraph" w:customStyle="1" w:styleId="Podpis1">
    <w:name w:val="Podpis1"/>
    <w:basedOn w:val="Normalny"/>
    <w:rsid w:val="00784BA0"/>
    <w:pPr>
      <w:suppressLineNumbers/>
      <w:spacing w:before="120" w:after="120"/>
    </w:pPr>
    <w:rPr>
      <w:rFonts w:cs="Arial"/>
      <w:i/>
      <w:iCs/>
      <w:sz w:val="24"/>
      <w:szCs w:val="24"/>
    </w:rPr>
  </w:style>
  <w:style w:type="paragraph" w:customStyle="1" w:styleId="Indeks">
    <w:name w:val="Indeks"/>
    <w:basedOn w:val="Normalny"/>
    <w:rsid w:val="00784BA0"/>
    <w:pPr>
      <w:suppressLineNumbers/>
    </w:pPr>
    <w:rPr>
      <w:rFonts w:cs="Arial"/>
    </w:rPr>
  </w:style>
  <w:style w:type="paragraph" w:styleId="Akapitzlist">
    <w:name w:val="List Paragraph"/>
    <w:basedOn w:val="Normalny"/>
    <w:qFormat/>
    <w:rsid w:val="00784BA0"/>
    <w:pPr>
      <w:ind w:left="720"/>
    </w:pPr>
  </w:style>
  <w:style w:type="paragraph" w:customStyle="1" w:styleId="Tekstkomentarza1">
    <w:name w:val="Tekst komentarza1"/>
    <w:basedOn w:val="Normalny"/>
    <w:rsid w:val="00784BA0"/>
    <w:pPr>
      <w:spacing w:line="240" w:lineRule="auto"/>
    </w:pPr>
    <w:rPr>
      <w:sz w:val="20"/>
      <w:szCs w:val="20"/>
    </w:rPr>
  </w:style>
  <w:style w:type="paragraph" w:styleId="Tematkomentarza">
    <w:name w:val="annotation subject"/>
    <w:basedOn w:val="Tekstkomentarza1"/>
    <w:next w:val="Tekstkomentarza1"/>
    <w:rsid w:val="00784BA0"/>
    <w:rPr>
      <w:b/>
      <w:bCs/>
    </w:rPr>
  </w:style>
  <w:style w:type="paragraph" w:styleId="Tekstdymka">
    <w:name w:val="Balloon Text"/>
    <w:basedOn w:val="Normalny"/>
    <w:rsid w:val="00784BA0"/>
    <w:pPr>
      <w:spacing w:after="0" w:line="240" w:lineRule="auto"/>
    </w:pPr>
    <w:rPr>
      <w:rFonts w:ascii="Segoe UI" w:hAnsi="Segoe UI" w:cs="Segoe UI"/>
      <w:sz w:val="18"/>
      <w:szCs w:val="18"/>
    </w:rPr>
  </w:style>
  <w:style w:type="paragraph" w:styleId="Nagwek">
    <w:name w:val="header"/>
    <w:basedOn w:val="Normalny"/>
    <w:rsid w:val="00784BA0"/>
    <w:pPr>
      <w:spacing w:after="0" w:line="240" w:lineRule="auto"/>
    </w:pPr>
  </w:style>
  <w:style w:type="paragraph" w:styleId="Stopka">
    <w:name w:val="footer"/>
    <w:basedOn w:val="Normalny"/>
    <w:rsid w:val="00784BA0"/>
    <w:pPr>
      <w:spacing w:after="0" w:line="240" w:lineRule="auto"/>
    </w:pPr>
  </w:style>
  <w:style w:type="paragraph" w:styleId="Tytu">
    <w:name w:val="Title"/>
    <w:basedOn w:val="Normalny"/>
    <w:next w:val="Normalny"/>
    <w:qFormat/>
    <w:rsid w:val="00784BA0"/>
    <w:pPr>
      <w:numPr>
        <w:numId w:val="7"/>
      </w:numPr>
      <w:spacing w:before="240" w:after="120" w:line="240" w:lineRule="auto"/>
      <w:ind w:right="567"/>
      <w:jc w:val="center"/>
    </w:pPr>
    <w:rPr>
      <w:rFonts w:ascii="Cambria" w:eastAsia="Times New Roman" w:hAnsi="Cambria" w:cs="Cambria"/>
      <w:b/>
      <w:bCs/>
      <w:spacing w:val="-10"/>
      <w:kern w:val="1"/>
    </w:rPr>
  </w:style>
  <w:style w:type="paragraph" w:styleId="Podtytu">
    <w:name w:val="Subtitle"/>
    <w:basedOn w:val="Normalny"/>
    <w:next w:val="Normalny"/>
    <w:qFormat/>
    <w:rsid w:val="00784BA0"/>
    <w:rPr>
      <w:rFonts w:eastAsia="Times New Roman"/>
      <w:color w:val="5A5A5A"/>
      <w:spacing w:val="15"/>
    </w:rPr>
  </w:style>
  <w:style w:type="paragraph" w:customStyle="1" w:styleId="Zawartotabeli">
    <w:name w:val="Zawartość tabeli"/>
    <w:basedOn w:val="Normalny"/>
    <w:rsid w:val="00784BA0"/>
    <w:pPr>
      <w:suppressLineNumbers/>
    </w:pPr>
  </w:style>
  <w:style w:type="paragraph" w:customStyle="1" w:styleId="Nagwektabeli">
    <w:name w:val="Nagłówek tabeli"/>
    <w:basedOn w:val="Zawartotabeli"/>
    <w:rsid w:val="00784BA0"/>
    <w:pPr>
      <w:jc w:val="center"/>
    </w:pPr>
    <w:rPr>
      <w:b/>
      <w:bCs/>
    </w:rPr>
  </w:style>
  <w:style w:type="paragraph" w:customStyle="1" w:styleId="Standard">
    <w:name w:val="Standard"/>
    <w:rsid w:val="004300B3"/>
    <w:pPr>
      <w:suppressAutoHyphens/>
      <w:autoSpaceDN w:val="0"/>
      <w:spacing w:after="200" w:line="276" w:lineRule="auto"/>
      <w:textAlignment w:val="baseline"/>
    </w:pPr>
    <w:rPr>
      <w:rFonts w:ascii="Calibri" w:hAnsi="Calibri"/>
      <w:kern w:val="3"/>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216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506</Words>
  <Characters>3042</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Załącznik nr 3 a do Materiałów Informacyjnych i Szczegółowych Warunków Konkursu</vt:lpstr>
    </vt:vector>
  </TitlesOfParts>
  <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a do Materiałów Informacyjnych i Szczegółowych Warunków Konkursu</dc:title>
  <dc:creator>mbielecka</dc:creator>
  <cp:lastModifiedBy>ŁM</cp:lastModifiedBy>
  <cp:revision>4</cp:revision>
  <cp:lastPrinted>2020-09-04T10:14:00Z</cp:lastPrinted>
  <dcterms:created xsi:type="dcterms:W3CDTF">2024-07-30T17:31:00Z</dcterms:created>
  <dcterms:modified xsi:type="dcterms:W3CDTF">2024-08-18T17:58:00Z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0x0101005A31CB24B64A4E478846A548F3D25752</vt:lpwstr>
  </property>
</Properties>
</file>